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BBC" w:rsidRPr="00A06D88" w:rsidRDefault="002B7BBC" w:rsidP="00EC078E">
      <w:pPr>
        <w:pStyle w:val="31"/>
        <w:suppressAutoHyphens/>
        <w:spacing w:before="0" w:after="0"/>
        <w:ind w:left="0" w:firstLine="0"/>
        <w:jc w:val="center"/>
        <w:rPr>
          <w:sz w:val="24"/>
          <w:szCs w:val="24"/>
        </w:rPr>
      </w:pPr>
      <w:r w:rsidRPr="00A06D88">
        <w:rPr>
          <w:sz w:val="24"/>
          <w:szCs w:val="24"/>
        </w:rPr>
        <w:t>ДОГОВОР №________________</w:t>
      </w:r>
    </w:p>
    <w:p w:rsidR="002B7BBC" w:rsidRPr="00A06D88" w:rsidRDefault="002B7BBC" w:rsidP="00EC078E">
      <w:pPr>
        <w:rPr>
          <w:rFonts w:ascii="Times New Roman" w:hAnsi="Times New Roman"/>
        </w:rPr>
      </w:pPr>
    </w:p>
    <w:p w:rsidR="002B7BBC" w:rsidRPr="00A06D88" w:rsidRDefault="002B7BBC" w:rsidP="00EC078E">
      <w:pPr>
        <w:rPr>
          <w:rFonts w:ascii="Times New Roman" w:hAnsi="Times New Roman"/>
        </w:rPr>
      </w:pPr>
    </w:p>
    <w:p w:rsidR="002B7BBC" w:rsidRPr="00A06D88" w:rsidRDefault="002B7BBC" w:rsidP="00EC078E">
      <w:pPr>
        <w:pStyle w:val="33"/>
        <w:suppressAutoHyphens/>
        <w:jc w:val="center"/>
        <w:rPr>
          <w:b/>
          <w:bCs/>
          <w:sz w:val="24"/>
          <w:szCs w:val="24"/>
        </w:rPr>
      </w:pPr>
      <w:r w:rsidRPr="00A06D88">
        <w:rPr>
          <w:sz w:val="24"/>
          <w:szCs w:val="24"/>
        </w:rPr>
        <w:t>г. Москва</w:t>
      </w:r>
      <w:r w:rsidRPr="00A06D88">
        <w:rPr>
          <w:sz w:val="24"/>
          <w:szCs w:val="24"/>
        </w:rPr>
        <w:tab/>
      </w:r>
      <w:r w:rsidRPr="00A06D88">
        <w:rPr>
          <w:sz w:val="24"/>
          <w:szCs w:val="24"/>
        </w:rPr>
        <w:tab/>
      </w:r>
      <w:r w:rsidRPr="00A06D88">
        <w:rPr>
          <w:sz w:val="24"/>
          <w:szCs w:val="24"/>
        </w:rPr>
        <w:tab/>
      </w:r>
      <w:r w:rsidRPr="00A06D88">
        <w:rPr>
          <w:sz w:val="24"/>
          <w:szCs w:val="24"/>
        </w:rPr>
        <w:tab/>
      </w:r>
      <w:r w:rsidRPr="00A06D88">
        <w:rPr>
          <w:sz w:val="24"/>
          <w:szCs w:val="24"/>
        </w:rPr>
        <w:tab/>
      </w:r>
      <w:r w:rsidRPr="00A06D88">
        <w:rPr>
          <w:sz w:val="24"/>
          <w:szCs w:val="24"/>
        </w:rPr>
        <w:tab/>
      </w:r>
      <w:r w:rsidRPr="00A06D88">
        <w:rPr>
          <w:sz w:val="24"/>
          <w:szCs w:val="24"/>
        </w:rPr>
        <w:tab/>
      </w:r>
      <w:r w:rsidRPr="00A06D88">
        <w:rPr>
          <w:sz w:val="24"/>
          <w:szCs w:val="24"/>
        </w:rPr>
        <w:tab/>
        <w:t xml:space="preserve">    «____» _____________ 201</w:t>
      </w:r>
      <w:r w:rsidR="005B3353" w:rsidRPr="00A06D88">
        <w:rPr>
          <w:sz w:val="24"/>
          <w:szCs w:val="24"/>
        </w:rPr>
        <w:t>__</w:t>
      </w:r>
      <w:r w:rsidRPr="00A06D88">
        <w:rPr>
          <w:sz w:val="24"/>
          <w:szCs w:val="24"/>
        </w:rPr>
        <w:t xml:space="preserve"> г.</w:t>
      </w:r>
    </w:p>
    <w:p w:rsidR="002B7BBC" w:rsidRPr="00A06D88" w:rsidRDefault="002B7BBC" w:rsidP="00EC078E">
      <w:pPr>
        <w:pStyle w:val="33"/>
        <w:suppressAutoHyphens/>
        <w:jc w:val="center"/>
        <w:rPr>
          <w:sz w:val="24"/>
          <w:szCs w:val="24"/>
        </w:rPr>
      </w:pPr>
    </w:p>
    <w:p w:rsidR="00045184" w:rsidRPr="00A06D88" w:rsidRDefault="00F5672B" w:rsidP="00045184">
      <w:pPr>
        <w:pStyle w:val="33"/>
        <w:suppressAutoHyphens/>
        <w:spacing w:before="120" w:after="120"/>
        <w:ind w:firstLine="709"/>
        <w:jc w:val="both"/>
        <w:rPr>
          <w:sz w:val="24"/>
          <w:szCs w:val="24"/>
        </w:rPr>
      </w:pPr>
      <w:proofErr w:type="gramStart"/>
      <w:r w:rsidRPr="00A06D88">
        <w:rPr>
          <w:sz w:val="24"/>
          <w:szCs w:val="24"/>
        </w:rPr>
        <w:t xml:space="preserve">Открытое акционерное общество «Дирекция единого заказа оборудования для АЭС», (ОАО «ДЕЗ»), именуемое в дальнейшем Заказчик, в лице Генерального директора </w:t>
      </w:r>
      <w:r w:rsidR="002860D5" w:rsidRPr="00A06D88">
        <w:rPr>
          <w:sz w:val="24"/>
          <w:szCs w:val="24"/>
        </w:rPr>
        <w:t>Тарло Дениса Георгиевича</w:t>
      </w:r>
      <w:r w:rsidRPr="00A06D88">
        <w:rPr>
          <w:sz w:val="24"/>
          <w:szCs w:val="24"/>
        </w:rPr>
        <w:t xml:space="preserve">, действующего на основании Устава, выступающее от своего имени, но в интересах и за счет </w:t>
      </w:r>
      <w:r w:rsidR="00045184" w:rsidRPr="00A06D88">
        <w:rPr>
          <w:sz w:val="24"/>
          <w:szCs w:val="24"/>
        </w:rPr>
        <w:t>Открытое акционерное общество «Восточно-Европейский головной научно-</w:t>
      </w:r>
      <w:r w:rsidR="00045184" w:rsidRPr="00A06D88">
        <w:rPr>
          <w:bCs/>
          <w:sz w:val="24"/>
          <w:szCs w:val="24"/>
        </w:rPr>
        <w:t>исследовательский и проектный</w:t>
      </w:r>
      <w:r w:rsidR="00045184" w:rsidRPr="00A06D88">
        <w:rPr>
          <w:sz w:val="24"/>
          <w:szCs w:val="24"/>
        </w:rPr>
        <w:t xml:space="preserve"> институт энергетических технологий» (ОАО «Головной институт «ВНИПИЭТ») </w:t>
      </w:r>
      <w:r w:rsidRPr="00A06D88">
        <w:rPr>
          <w:sz w:val="24"/>
          <w:szCs w:val="24"/>
        </w:rPr>
        <w:t xml:space="preserve">на основании </w:t>
      </w:r>
      <w:r w:rsidR="00045184" w:rsidRPr="00A06D88">
        <w:rPr>
          <w:sz w:val="24"/>
          <w:szCs w:val="24"/>
        </w:rPr>
        <w:t>Агентского соглашения №LEN2/1548/18 от 12.03.2008</w:t>
      </w:r>
      <w:proofErr w:type="gramEnd"/>
      <w:r w:rsidRPr="00A06D88">
        <w:rPr>
          <w:sz w:val="24"/>
          <w:szCs w:val="24"/>
        </w:rPr>
        <w:t xml:space="preserve"> г. с одной стороны</w:t>
      </w:r>
      <w:r w:rsidR="002B7BBC" w:rsidRPr="00A06D88">
        <w:rPr>
          <w:sz w:val="24"/>
          <w:szCs w:val="24"/>
        </w:rPr>
        <w:t xml:space="preserve">, и </w:t>
      </w:r>
    </w:p>
    <w:p w:rsidR="002860D5" w:rsidRPr="00A06D88" w:rsidRDefault="002860D5" w:rsidP="002860D5">
      <w:pPr>
        <w:pStyle w:val="33"/>
        <w:suppressAutoHyphens/>
        <w:spacing w:before="120" w:after="120"/>
        <w:ind w:firstLine="709"/>
        <w:jc w:val="both"/>
        <w:rPr>
          <w:sz w:val="24"/>
          <w:szCs w:val="24"/>
        </w:rPr>
      </w:pPr>
      <w:r w:rsidRPr="00A06D88">
        <w:rPr>
          <w:sz w:val="24"/>
          <w:szCs w:val="24"/>
        </w:rPr>
        <w:t xml:space="preserve">________________________________, </w:t>
      </w:r>
      <w:proofErr w:type="gramStart"/>
      <w:r w:rsidRPr="00A06D88">
        <w:rPr>
          <w:sz w:val="24"/>
          <w:szCs w:val="24"/>
        </w:rPr>
        <w:t>именуемое</w:t>
      </w:r>
      <w:proofErr w:type="gramEnd"/>
      <w:r w:rsidRPr="00A06D88">
        <w:rPr>
          <w:sz w:val="24"/>
          <w:szCs w:val="24"/>
        </w:rPr>
        <w:t xml:space="preserve">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 Термины и определения</w:t>
      </w:r>
    </w:p>
    <w:p w:rsidR="002B7BBC" w:rsidRPr="00A06D88" w:rsidRDefault="002B7BBC" w:rsidP="006C36EE">
      <w:pPr>
        <w:widowControl w:val="0"/>
        <w:spacing w:before="120" w:after="120"/>
        <w:jc w:val="both"/>
        <w:rPr>
          <w:rFonts w:ascii="Times New Roman" w:hAnsi="Times New Roman"/>
          <w:spacing w:val="-5"/>
        </w:rPr>
      </w:pPr>
      <w:r w:rsidRPr="00A06D88">
        <w:rPr>
          <w:rFonts w:ascii="Times New Roman" w:hAnsi="Times New Roman"/>
        </w:rPr>
        <w:t>За исключением случаев, где в тексте определено иначе, термины в Договоре, имеют следующие значения</w:t>
      </w:r>
      <w:r w:rsidRPr="00A06D88">
        <w:rPr>
          <w:rFonts w:ascii="Times New Roman" w:hAnsi="Times New Roman"/>
          <w:spacing w:val="-5"/>
        </w:rPr>
        <w:t>:</w:t>
      </w:r>
    </w:p>
    <w:p w:rsidR="002B7BBC" w:rsidRPr="00A06D88" w:rsidRDefault="00230767"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«Акт приемки работ по Пусковому комплексу/Очереди» </w:t>
      </w:r>
      <w:r w:rsidRPr="00A06D88">
        <w:rPr>
          <w:sz w:val="24"/>
          <w:szCs w:val="24"/>
        </w:rPr>
        <w:t xml:space="preserve">- </w:t>
      </w:r>
      <w:r w:rsidR="00614184" w:rsidRPr="00A06D88">
        <w:rPr>
          <w:sz w:val="24"/>
          <w:szCs w:val="24"/>
        </w:rPr>
        <w:t xml:space="preserve">подготовленный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и подписанный Заказчиком-застройщиком после устранения Несоответствий и/или предписаний Заказчика-застройщика документ, фиксирующий выполнение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всех Работ по сооружению Пускового комплекса/очереди энергоблока №2 </w:t>
      </w:r>
      <w:r w:rsidR="00045184" w:rsidRPr="00A06D88">
        <w:rPr>
          <w:sz w:val="24"/>
          <w:szCs w:val="24"/>
        </w:rPr>
        <w:t>Ленинградской</w:t>
      </w:r>
      <w:r w:rsidR="00614184" w:rsidRPr="00A06D88">
        <w:rPr>
          <w:sz w:val="24"/>
          <w:szCs w:val="24"/>
        </w:rPr>
        <w:t xml:space="preserve"> АЭС-2</w:t>
      </w:r>
      <w:r w:rsidR="002B7BBC" w:rsidRPr="00A06D88">
        <w:rPr>
          <w:sz w:val="24"/>
          <w:szCs w:val="24"/>
        </w:rPr>
        <w:t>.</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«Входной контроль» - </w:t>
      </w:r>
      <w:r w:rsidR="00230767" w:rsidRPr="00A06D88">
        <w:rPr>
          <w:sz w:val="24"/>
          <w:szCs w:val="24"/>
        </w:rPr>
        <w:t xml:space="preserve">контроль </w:t>
      </w:r>
      <w:r w:rsidR="00CA7E97" w:rsidRPr="00A06D88">
        <w:rPr>
          <w:sz w:val="24"/>
          <w:szCs w:val="24"/>
        </w:rPr>
        <w:t xml:space="preserve">Оборудования </w:t>
      </w:r>
      <w:r w:rsidR="00230767" w:rsidRPr="00A06D88">
        <w:rPr>
          <w:sz w:val="24"/>
          <w:szCs w:val="24"/>
        </w:rPr>
        <w:t xml:space="preserve">Поставщика, поступившего к </w:t>
      </w:r>
      <w:proofErr w:type="spellStart"/>
      <w:r w:rsidR="009D3B13" w:rsidRPr="00A06D88">
        <w:rPr>
          <w:sz w:val="24"/>
          <w:szCs w:val="24"/>
        </w:rPr>
        <w:t>Генпоставщик</w:t>
      </w:r>
      <w:r w:rsidR="00614184" w:rsidRPr="00A06D88">
        <w:rPr>
          <w:sz w:val="24"/>
          <w:szCs w:val="24"/>
        </w:rPr>
        <w:t>у</w:t>
      </w:r>
      <w:proofErr w:type="spellEnd"/>
      <w:r w:rsidR="00614184" w:rsidRPr="00A06D88">
        <w:rPr>
          <w:sz w:val="24"/>
          <w:szCs w:val="24"/>
        </w:rPr>
        <w:t xml:space="preserve"> </w:t>
      </w:r>
      <w:r w:rsidR="00230767" w:rsidRPr="00A06D88">
        <w:rPr>
          <w:sz w:val="24"/>
          <w:szCs w:val="24"/>
        </w:rPr>
        <w:t>и предназначенного для использования при строительстве (сооружении), ремонте или эксплуатац</w:t>
      </w:r>
      <w:proofErr w:type="gramStart"/>
      <w:r w:rsidR="00230767" w:rsidRPr="00A06D88">
        <w:rPr>
          <w:sz w:val="24"/>
          <w:szCs w:val="24"/>
        </w:rPr>
        <w:t>ии АЭ</w:t>
      </w:r>
      <w:proofErr w:type="gramEnd"/>
      <w:r w:rsidR="00230767" w:rsidRPr="00A06D88">
        <w:rPr>
          <w:sz w:val="24"/>
          <w:szCs w:val="24"/>
        </w:rPr>
        <w:t>С [ГОСТ 16504-81].</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«Гарантийный срок» </w:t>
      </w:r>
      <w:r w:rsidRPr="00A06D88">
        <w:rPr>
          <w:bCs/>
          <w:sz w:val="24"/>
          <w:szCs w:val="24"/>
        </w:rPr>
        <w:t>-</w:t>
      </w:r>
      <w:r w:rsidRPr="00A06D88">
        <w:rPr>
          <w:b/>
          <w:sz w:val="24"/>
          <w:szCs w:val="24"/>
        </w:rPr>
        <w:t xml:space="preserve"> </w:t>
      </w:r>
      <w:r w:rsidR="00230767" w:rsidRPr="00A06D88">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Заказчиком-застройщиком или </w:t>
      </w:r>
      <w:proofErr w:type="spellStart"/>
      <w:r w:rsidR="009D3B13" w:rsidRPr="00A06D88">
        <w:rPr>
          <w:sz w:val="24"/>
          <w:szCs w:val="24"/>
        </w:rPr>
        <w:t>Генпоставщик</w:t>
      </w:r>
      <w:r w:rsidR="00614184" w:rsidRPr="00A06D88">
        <w:rPr>
          <w:sz w:val="24"/>
          <w:szCs w:val="24"/>
        </w:rPr>
        <w:t>ом</w:t>
      </w:r>
      <w:proofErr w:type="spellEnd"/>
      <w:r w:rsidR="00230767" w:rsidRPr="00A06D88">
        <w:rPr>
          <w:sz w:val="24"/>
          <w:szCs w:val="24"/>
        </w:rPr>
        <w:t xml:space="preserve"> и являющихся следствием неисполнения и/или ненадлежащего исполнения Поставщиком обязательств по Договору.</w:t>
      </w:r>
    </w:p>
    <w:p w:rsidR="00614184" w:rsidRPr="00A06D88" w:rsidRDefault="00045184" w:rsidP="00614184">
      <w:pPr>
        <w:pStyle w:val="33"/>
        <w:numPr>
          <w:ilvl w:val="0"/>
          <w:numId w:val="11"/>
        </w:numPr>
        <w:tabs>
          <w:tab w:val="num" w:pos="520"/>
        </w:tabs>
        <w:suppressAutoHyphens/>
        <w:spacing w:after="120"/>
        <w:ind w:left="522" w:hanging="522"/>
        <w:jc w:val="both"/>
        <w:rPr>
          <w:sz w:val="24"/>
          <w:szCs w:val="24"/>
        </w:rPr>
      </w:pPr>
      <w:r w:rsidRPr="00A06D88">
        <w:rPr>
          <w:b/>
          <w:sz w:val="24"/>
          <w:szCs w:val="24"/>
        </w:rPr>
        <w:t>«Генеральный поставщик», «</w:t>
      </w:r>
      <w:proofErr w:type="spellStart"/>
      <w:r w:rsidRPr="00A06D88">
        <w:rPr>
          <w:b/>
          <w:sz w:val="24"/>
          <w:szCs w:val="24"/>
        </w:rPr>
        <w:t>Генпоставщик</w:t>
      </w:r>
      <w:proofErr w:type="spellEnd"/>
      <w:r w:rsidRPr="00A06D88">
        <w:rPr>
          <w:b/>
          <w:sz w:val="24"/>
          <w:szCs w:val="24"/>
        </w:rPr>
        <w:t>»</w:t>
      </w:r>
      <w:r w:rsidRPr="00A06D88">
        <w:rPr>
          <w:sz w:val="24"/>
          <w:szCs w:val="24"/>
        </w:rPr>
        <w:t xml:space="preserve"> - ОАО «Головной институт «ВНИПИЭТ»</w:t>
      </w:r>
      <w:r w:rsidR="00614184" w:rsidRPr="00A06D88">
        <w:rPr>
          <w:sz w:val="24"/>
          <w:szCs w:val="24"/>
        </w:rPr>
        <w:t>.</w:t>
      </w:r>
    </w:p>
    <w:p w:rsidR="002B7BBC" w:rsidRPr="00A06D88" w:rsidRDefault="002B7BBC" w:rsidP="00614184">
      <w:pPr>
        <w:pStyle w:val="33"/>
        <w:numPr>
          <w:ilvl w:val="0"/>
          <w:numId w:val="11"/>
        </w:numPr>
        <w:tabs>
          <w:tab w:val="num" w:pos="520"/>
        </w:tabs>
        <w:suppressAutoHyphens/>
        <w:spacing w:after="120"/>
        <w:ind w:left="522" w:hanging="522"/>
        <w:jc w:val="both"/>
        <w:rPr>
          <w:sz w:val="24"/>
          <w:szCs w:val="24"/>
        </w:rPr>
      </w:pPr>
      <w:r w:rsidRPr="00A06D88">
        <w:rPr>
          <w:b/>
          <w:sz w:val="24"/>
          <w:szCs w:val="24"/>
        </w:rPr>
        <w:t>«Государственные органы регулирования и надзора РФ»</w:t>
      </w:r>
      <w:r w:rsidRPr="00A06D88">
        <w:rPr>
          <w:sz w:val="24"/>
          <w:szCs w:val="24"/>
        </w:rPr>
        <w:t xml:space="preserve"> </w:t>
      </w:r>
      <w:r w:rsidRPr="00A06D88">
        <w:rPr>
          <w:bCs/>
          <w:sz w:val="24"/>
          <w:szCs w:val="24"/>
        </w:rPr>
        <w:t>-</w:t>
      </w:r>
      <w:r w:rsidRPr="00A06D88">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7BBC" w:rsidRPr="00A06D88" w:rsidRDefault="00045184"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«Грузополучатель» </w:t>
      </w:r>
      <w:r w:rsidRPr="00A06D88">
        <w:rPr>
          <w:sz w:val="24"/>
          <w:szCs w:val="24"/>
        </w:rPr>
        <w:t>- Филиал открытого акционерного общества «Восточно-Европейский головной научно-исследовательский и проектный институт энергетических технологий» «Санкт-Петербургский научно-исследовательский и проектно-конструкторский институт «АТОМЭНЕРГОПРОЕКТ» (Филиал ОАО «Головной институт «ВНИПИЭТ» «</w:t>
      </w:r>
      <w:proofErr w:type="spellStart"/>
      <w:r w:rsidRPr="00A06D88">
        <w:rPr>
          <w:sz w:val="24"/>
          <w:szCs w:val="24"/>
        </w:rPr>
        <w:t>СПбАЭП</w:t>
      </w:r>
      <w:proofErr w:type="spellEnd"/>
      <w:r w:rsidRPr="00A06D88">
        <w:rPr>
          <w:sz w:val="24"/>
          <w:szCs w:val="24"/>
        </w:rPr>
        <w:t>»), осуществляющий приемку грузовых мест поставляемого Поставщиком Оборудования в согласованном Сторонами Месте поставки</w:t>
      </w:r>
      <w:r w:rsidR="002B7BBC" w:rsidRPr="00A06D88">
        <w:rPr>
          <w:sz w:val="24"/>
          <w:szCs w:val="24"/>
        </w:rPr>
        <w:t>.</w:t>
      </w:r>
    </w:p>
    <w:p w:rsidR="00230767" w:rsidRPr="00A06D88" w:rsidRDefault="00230767"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 xml:space="preserve">«Дата отгрузки» </w:t>
      </w:r>
      <w:r w:rsidRPr="00A06D88">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230767" w:rsidRPr="00A06D88" w:rsidRDefault="00230767" w:rsidP="00230767">
      <w:pPr>
        <w:pStyle w:val="33"/>
        <w:suppressAutoHyphens/>
        <w:spacing w:after="120"/>
        <w:ind w:left="522"/>
        <w:jc w:val="both"/>
        <w:rPr>
          <w:sz w:val="24"/>
          <w:szCs w:val="24"/>
        </w:rPr>
      </w:pP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lastRenderedPageBreak/>
        <w:t>«Дефект»</w:t>
      </w:r>
      <w:r w:rsidRPr="00A06D88">
        <w:rPr>
          <w:sz w:val="24"/>
          <w:szCs w:val="24"/>
        </w:rPr>
        <w:t xml:space="preserve"> - несоответствия в оборудовании, отрицательно влияющие на установленное использование оборудования по назначению.</w:t>
      </w: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 xml:space="preserve">«Документация» </w:t>
      </w:r>
      <w:r w:rsidRPr="00A06D88">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 xml:space="preserve">«Комиссия входного контроля» - </w:t>
      </w:r>
      <w:r w:rsidRPr="00A06D88">
        <w:rPr>
          <w:sz w:val="24"/>
          <w:szCs w:val="24"/>
        </w:rPr>
        <w:t xml:space="preserve">комиссия, в состав которой входят представители </w:t>
      </w:r>
      <w:proofErr w:type="spellStart"/>
      <w:r w:rsidR="006C0B85" w:rsidRPr="00A06D88">
        <w:rPr>
          <w:sz w:val="24"/>
          <w:szCs w:val="24"/>
        </w:rPr>
        <w:t>Генпоставщика</w:t>
      </w:r>
      <w:proofErr w:type="spellEnd"/>
      <w:r w:rsidRPr="00A06D88">
        <w:rPr>
          <w:sz w:val="24"/>
          <w:szCs w:val="24"/>
        </w:rPr>
        <w:t>, Заказчика-застройщика,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Заказчика-застройщика.</w:t>
      </w: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«Заказчик-застройщик»</w:t>
      </w:r>
      <w:r w:rsidRPr="00A06D88">
        <w:rPr>
          <w:sz w:val="24"/>
          <w:szCs w:val="24"/>
        </w:rPr>
        <w:t xml:space="preserve"> - ОАО «Концерн Росэнергоатом».</w:t>
      </w: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proofErr w:type="gramStart"/>
      <w:r w:rsidRPr="00A06D88">
        <w:rPr>
          <w:b/>
          <w:sz w:val="24"/>
          <w:szCs w:val="24"/>
        </w:rPr>
        <w:t>«Качество»</w:t>
      </w:r>
      <w:r w:rsidRPr="00A06D88">
        <w:rPr>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 xml:space="preserve">«Ключевое событие» </w:t>
      </w:r>
      <w:r w:rsidRPr="00A06D88">
        <w:rPr>
          <w:sz w:val="24"/>
          <w:szCs w:val="24"/>
        </w:rPr>
        <w:t>- 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«Контроль качества»</w:t>
      </w:r>
      <w:r w:rsidRPr="00A06D88">
        <w:rPr>
          <w:sz w:val="24"/>
          <w:szCs w:val="24"/>
        </w:rPr>
        <w:t xml:space="preserve"> – контроль количественных и (или) качественных характеристик свойств Оборудования.</w:t>
      </w: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 xml:space="preserve">«Контрольная точка» </w:t>
      </w:r>
      <w:r w:rsidRPr="00A06D88">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ED5DB1" w:rsidRPr="00A06D88" w:rsidRDefault="00ED5DB1"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«Лицензия»</w:t>
      </w:r>
      <w:r w:rsidRPr="00A06D88">
        <w:rPr>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«Место поставки»  </w:t>
      </w:r>
      <w:r w:rsidRPr="00A06D88">
        <w:rPr>
          <w:sz w:val="24"/>
          <w:szCs w:val="24"/>
        </w:rPr>
        <w:t xml:space="preserve">- </w:t>
      </w:r>
      <w:r w:rsidR="006E78AE" w:rsidRPr="00A06D88">
        <w:rPr>
          <w:sz w:val="24"/>
          <w:szCs w:val="24"/>
        </w:rPr>
        <w:t>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r w:rsidRPr="00A06D88">
        <w:rPr>
          <w:sz w:val="24"/>
          <w:szCs w:val="24"/>
        </w:rPr>
        <w:t>.</w:t>
      </w:r>
    </w:p>
    <w:p w:rsidR="00F0117B" w:rsidRPr="00A06D88" w:rsidRDefault="00F0117B"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«Несоответствия»</w:t>
      </w:r>
      <w:r w:rsidRPr="00A06D88">
        <w:rPr>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F0117B" w:rsidRPr="00A06D88" w:rsidRDefault="00F0117B" w:rsidP="009A077A">
      <w:pPr>
        <w:pStyle w:val="33"/>
        <w:numPr>
          <w:ilvl w:val="0"/>
          <w:numId w:val="11"/>
        </w:numPr>
        <w:tabs>
          <w:tab w:val="num" w:pos="520"/>
        </w:tabs>
        <w:suppressAutoHyphens/>
        <w:spacing w:after="120"/>
        <w:ind w:left="567" w:right="-1" w:hanging="567"/>
        <w:jc w:val="both"/>
        <w:rPr>
          <w:sz w:val="24"/>
          <w:szCs w:val="24"/>
        </w:rPr>
      </w:pPr>
      <w:r w:rsidRPr="00A06D88">
        <w:rPr>
          <w:b/>
          <w:sz w:val="24"/>
          <w:szCs w:val="24"/>
        </w:rPr>
        <w:t xml:space="preserve">«Обеспечение качества» </w:t>
      </w:r>
      <w:r w:rsidRPr="00A06D88">
        <w:rPr>
          <w:sz w:val="24"/>
          <w:szCs w:val="24"/>
        </w:rPr>
        <w:t>–</w:t>
      </w:r>
      <w:r w:rsidRPr="00A06D88">
        <w:rPr>
          <w:b/>
          <w:sz w:val="24"/>
          <w:szCs w:val="24"/>
        </w:rPr>
        <w:t xml:space="preserve"> </w:t>
      </w:r>
      <w:r w:rsidRPr="00A06D88">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A06D88">
        <w:rPr>
          <w:sz w:val="24"/>
          <w:szCs w:val="24"/>
        </w:rPr>
        <w:t>ии АЭ</w:t>
      </w:r>
      <w:proofErr w:type="gramEnd"/>
      <w:r w:rsidRPr="00A06D88">
        <w:rPr>
          <w:sz w:val="24"/>
          <w:szCs w:val="24"/>
        </w:rPr>
        <w:t>С.</w:t>
      </w:r>
    </w:p>
    <w:p w:rsidR="002B7BBC" w:rsidRPr="00A06D88" w:rsidRDefault="00F0117B"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 </w:t>
      </w:r>
      <w:proofErr w:type="gramStart"/>
      <w:r w:rsidR="002B7BBC" w:rsidRPr="00A06D88">
        <w:rPr>
          <w:b/>
          <w:sz w:val="24"/>
          <w:szCs w:val="24"/>
        </w:rPr>
        <w:t xml:space="preserve">«Оборудование» </w:t>
      </w:r>
      <w:r w:rsidR="002B7BBC" w:rsidRPr="00A06D88">
        <w:rPr>
          <w:sz w:val="24"/>
          <w:szCs w:val="24"/>
        </w:rPr>
        <w:t xml:space="preserve">- </w:t>
      </w:r>
      <w:r w:rsidR="002B7BBC" w:rsidRPr="00A06D88">
        <w:rPr>
          <w:sz w:val="24"/>
          <w:szCs w:val="24"/>
        </w:rPr>
        <w:tab/>
      </w:r>
      <w:r w:rsidR="006E78AE" w:rsidRPr="00A06D88">
        <w:rPr>
          <w:sz w:val="24"/>
          <w:szCs w:val="24"/>
        </w:rPr>
        <w:t>оборудование, предназначенное для энергоблока № 2 Ленинградской АЭС-2 по номенклатуре и в соответствии с позиционной разбивкой согласно Приложению № 1 к Договору (Спецификация Оборудования</w:t>
      </w:r>
      <w:r w:rsidR="002B7BBC" w:rsidRPr="00A06D88">
        <w:rPr>
          <w:sz w:val="24"/>
          <w:szCs w:val="24"/>
        </w:rPr>
        <w:t>).</w:t>
      </w:r>
      <w:proofErr w:type="gramEnd"/>
    </w:p>
    <w:p w:rsidR="00F0117B" w:rsidRPr="00A06D88" w:rsidRDefault="002B7BBC" w:rsidP="009A077A">
      <w:pPr>
        <w:pStyle w:val="33"/>
        <w:numPr>
          <w:ilvl w:val="0"/>
          <w:numId w:val="11"/>
        </w:numPr>
        <w:tabs>
          <w:tab w:val="num" w:pos="520"/>
        </w:tabs>
        <w:suppressAutoHyphens/>
        <w:spacing w:after="120"/>
        <w:ind w:left="567" w:right="-1" w:hanging="567"/>
        <w:jc w:val="both"/>
        <w:rPr>
          <w:sz w:val="24"/>
          <w:szCs w:val="24"/>
        </w:rPr>
      </w:pPr>
      <w:r w:rsidRPr="00A06D88" w:rsidDel="0003425C">
        <w:rPr>
          <w:sz w:val="24"/>
          <w:szCs w:val="24"/>
        </w:rPr>
        <w:t xml:space="preserve"> </w:t>
      </w:r>
      <w:r w:rsidR="00F0117B" w:rsidRPr="00A06D88">
        <w:rPr>
          <w:b/>
          <w:sz w:val="24"/>
          <w:szCs w:val="24"/>
        </w:rPr>
        <w:t xml:space="preserve">«Оценка соответствия» - </w:t>
      </w:r>
      <w:r w:rsidR="00F0117B" w:rsidRPr="00A06D88">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2B7BBC" w:rsidRPr="00A06D88" w:rsidRDefault="00F0117B"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 </w:t>
      </w:r>
      <w:r w:rsidR="002B7BBC" w:rsidRPr="00A06D88">
        <w:rPr>
          <w:b/>
          <w:sz w:val="24"/>
          <w:szCs w:val="24"/>
        </w:rPr>
        <w:t xml:space="preserve">«План качества» </w:t>
      </w:r>
      <w:r w:rsidR="002B7BBC" w:rsidRPr="00A06D88">
        <w:rPr>
          <w:sz w:val="24"/>
          <w:szCs w:val="24"/>
        </w:rPr>
        <w:t>- документ, в котором отражается деятельность по Оценке соответствия продукции.</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bCs/>
          <w:sz w:val="24"/>
          <w:szCs w:val="24"/>
        </w:rPr>
        <w:lastRenderedPageBreak/>
        <w:t>«Площадка АЭС»</w:t>
      </w:r>
      <w:r w:rsidRPr="00A06D88">
        <w:rPr>
          <w:sz w:val="24"/>
          <w:szCs w:val="24"/>
        </w:rPr>
        <w:t xml:space="preserve"> - </w:t>
      </w:r>
      <w:r w:rsidR="006E78AE" w:rsidRPr="00A06D88">
        <w:rPr>
          <w:sz w:val="24"/>
          <w:szCs w:val="24"/>
        </w:rPr>
        <w:t>территория</w:t>
      </w:r>
      <w:r w:rsidR="006E78AE" w:rsidRPr="00A06D88">
        <w:rPr>
          <w:bCs/>
          <w:sz w:val="24"/>
          <w:szCs w:val="24"/>
        </w:rPr>
        <w:t xml:space="preserve"> (земельны</w:t>
      </w:r>
      <w:proofErr w:type="gramStart"/>
      <w:r w:rsidR="006E78AE" w:rsidRPr="00A06D88">
        <w:rPr>
          <w:bCs/>
          <w:sz w:val="24"/>
          <w:szCs w:val="24"/>
        </w:rPr>
        <w:t>й(</w:t>
      </w:r>
      <w:proofErr w:type="spellStart"/>
      <w:proofErr w:type="gramEnd"/>
      <w:r w:rsidR="006E78AE" w:rsidRPr="00A06D88">
        <w:rPr>
          <w:bCs/>
          <w:sz w:val="24"/>
          <w:szCs w:val="24"/>
        </w:rPr>
        <w:t>ые</w:t>
      </w:r>
      <w:proofErr w:type="spellEnd"/>
      <w:r w:rsidR="006E78AE" w:rsidRPr="00A06D88">
        <w:rPr>
          <w:bCs/>
          <w:sz w:val="24"/>
          <w:szCs w:val="24"/>
        </w:rPr>
        <w:t>) участок(</w:t>
      </w:r>
      <w:proofErr w:type="spellStart"/>
      <w:r w:rsidR="006E78AE" w:rsidRPr="00A06D88">
        <w:rPr>
          <w:bCs/>
          <w:sz w:val="24"/>
          <w:szCs w:val="24"/>
        </w:rPr>
        <w:t>ки</w:t>
      </w:r>
      <w:proofErr w:type="spellEnd"/>
      <w:r w:rsidR="006E78AE" w:rsidRPr="00A06D88">
        <w:rPr>
          <w:bCs/>
          <w:sz w:val="24"/>
          <w:szCs w:val="24"/>
        </w:rPr>
        <w:t>)), где выполняются работы и оказываются услуги, связанные с сооружением энергоблоков №1 и №2 Ленинградской АЭС-2</w:t>
      </w:r>
      <w:r w:rsidRPr="00A06D88">
        <w:rPr>
          <w:bCs/>
          <w:sz w:val="24"/>
          <w:szCs w:val="24"/>
        </w:rPr>
        <w:t>.</w:t>
      </w:r>
    </w:p>
    <w:p w:rsidR="003D7A13" w:rsidRPr="00A06D88" w:rsidRDefault="003D7A13" w:rsidP="003D7A13">
      <w:pPr>
        <w:pStyle w:val="33"/>
        <w:numPr>
          <w:ilvl w:val="0"/>
          <w:numId w:val="11"/>
        </w:numPr>
        <w:tabs>
          <w:tab w:val="clear" w:pos="1080"/>
          <w:tab w:val="num" w:pos="360"/>
        </w:tabs>
        <w:spacing w:after="120"/>
        <w:ind w:left="360"/>
        <w:jc w:val="both"/>
        <w:rPr>
          <w:bCs/>
          <w:sz w:val="24"/>
          <w:szCs w:val="24"/>
        </w:rPr>
      </w:pPr>
      <w:r w:rsidRPr="00A06D88">
        <w:rPr>
          <w:bCs/>
          <w:sz w:val="24"/>
          <w:szCs w:val="24"/>
        </w:rPr>
        <w:t>«</w:t>
      </w:r>
      <w:r w:rsidRPr="00A06D88">
        <w:rPr>
          <w:b/>
          <w:bCs/>
          <w:sz w:val="24"/>
          <w:szCs w:val="24"/>
        </w:rPr>
        <w:t>Поручительство</w:t>
      </w:r>
      <w:r w:rsidRPr="00A06D88">
        <w:rPr>
          <w:bCs/>
          <w:sz w:val="24"/>
          <w:szCs w:val="24"/>
        </w:rPr>
        <w:t>» - 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2B7BBC" w:rsidRPr="00A06D88" w:rsidRDefault="003D7A13" w:rsidP="003D7A13">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 </w:t>
      </w:r>
      <w:r w:rsidR="00891160" w:rsidRPr="00A06D88">
        <w:rPr>
          <w:b/>
          <w:sz w:val="24"/>
          <w:szCs w:val="24"/>
        </w:rPr>
        <w:t>«Представитель Заказчика-застройщика»</w:t>
      </w:r>
      <w:r w:rsidR="00891160" w:rsidRPr="00A06D88">
        <w:rPr>
          <w:sz w:val="24"/>
          <w:szCs w:val="24"/>
        </w:rPr>
        <w:t xml:space="preserve"> – лицо, уполномоченное Заказчиком-застройщиком на совершение от его имени действий в соответствии с Договором</w:t>
      </w:r>
      <w:r w:rsidR="002B7BBC" w:rsidRPr="00A06D88">
        <w:rPr>
          <w:sz w:val="24"/>
          <w:szCs w:val="24"/>
        </w:rPr>
        <w:t>.</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«Представитель Заказчика»</w:t>
      </w:r>
      <w:r w:rsidRPr="00A06D88">
        <w:rPr>
          <w:sz w:val="24"/>
          <w:szCs w:val="24"/>
        </w:rPr>
        <w:t xml:space="preserve"> </w:t>
      </w:r>
      <w:r w:rsidRPr="00A06D88">
        <w:rPr>
          <w:bCs/>
          <w:sz w:val="24"/>
          <w:szCs w:val="24"/>
        </w:rPr>
        <w:t>-</w:t>
      </w:r>
      <w:r w:rsidRPr="00A06D88">
        <w:rPr>
          <w:sz w:val="24"/>
          <w:szCs w:val="24"/>
        </w:rPr>
        <w:t xml:space="preserve"> лицо, уполномоченное Заказчиком на совершение от его имени действий в соответствии с Договором.</w:t>
      </w:r>
    </w:p>
    <w:p w:rsidR="002B7BBC" w:rsidRPr="00A06D88" w:rsidRDefault="00891160"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«Представитель </w:t>
      </w:r>
      <w:proofErr w:type="spellStart"/>
      <w:r w:rsidR="006C0B85" w:rsidRPr="00A06D88">
        <w:rPr>
          <w:b/>
          <w:sz w:val="24"/>
          <w:szCs w:val="24"/>
        </w:rPr>
        <w:t>Генпоставщика</w:t>
      </w:r>
      <w:proofErr w:type="spellEnd"/>
      <w:r w:rsidRPr="00A06D88">
        <w:rPr>
          <w:b/>
          <w:sz w:val="24"/>
          <w:szCs w:val="24"/>
        </w:rPr>
        <w:t xml:space="preserve">» </w:t>
      </w:r>
      <w:r w:rsidRPr="00A06D88">
        <w:rPr>
          <w:sz w:val="24"/>
          <w:szCs w:val="24"/>
        </w:rPr>
        <w:t xml:space="preserve">- лицо, уполномоченное </w:t>
      </w:r>
      <w:proofErr w:type="spellStart"/>
      <w:r w:rsidR="006C0B85" w:rsidRPr="00A06D88">
        <w:rPr>
          <w:sz w:val="24"/>
          <w:szCs w:val="24"/>
        </w:rPr>
        <w:t>Генпоставщиком</w:t>
      </w:r>
      <w:proofErr w:type="spellEnd"/>
      <w:r w:rsidR="006C0B85" w:rsidRPr="00A06D88">
        <w:rPr>
          <w:sz w:val="24"/>
          <w:szCs w:val="24"/>
        </w:rPr>
        <w:t xml:space="preserve"> </w:t>
      </w:r>
      <w:r w:rsidRPr="00A06D88">
        <w:rPr>
          <w:sz w:val="24"/>
          <w:szCs w:val="24"/>
        </w:rPr>
        <w:t>на совершение от его имени действий в соответствии с Договором.</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«Приемочная инспекция»</w:t>
      </w:r>
      <w:r w:rsidRPr="00A06D88">
        <w:rPr>
          <w:sz w:val="24"/>
          <w:szCs w:val="24"/>
        </w:rPr>
        <w:t xml:space="preserve"> - </w:t>
      </w:r>
      <w:r w:rsidR="000C553F" w:rsidRPr="00A06D88">
        <w:rPr>
          <w:sz w:val="24"/>
          <w:szCs w:val="24"/>
        </w:rPr>
        <w:t>процесс проверки соответствия продукции требованиям, установленным в стандартах,  конструкторской документации, технических условиях, договоре на поставку, и оформление соответствующих документов</w:t>
      </w:r>
      <w:r w:rsidR="000C553F" w:rsidRPr="00A06D88">
        <w:rPr>
          <w:spacing w:val="-2"/>
          <w:sz w:val="24"/>
          <w:szCs w:val="24"/>
        </w:rPr>
        <w:t xml:space="preserve"> (в соответствии с РД ЭО 1.1.2.01.0713-</w:t>
      </w:r>
      <w:r w:rsidR="005E151D" w:rsidRPr="00A06D88">
        <w:rPr>
          <w:spacing w:val="-2"/>
          <w:sz w:val="24"/>
          <w:szCs w:val="24"/>
        </w:rPr>
        <w:t>20</w:t>
      </w:r>
      <w:r w:rsidR="00AE1E98" w:rsidRPr="00A06D88">
        <w:rPr>
          <w:spacing w:val="-2"/>
          <w:sz w:val="24"/>
          <w:szCs w:val="24"/>
        </w:rPr>
        <w:t>08</w:t>
      </w:r>
      <w:r w:rsidR="000C553F" w:rsidRPr="00A06D88">
        <w:rPr>
          <w:spacing w:val="-2"/>
          <w:sz w:val="24"/>
          <w:szCs w:val="24"/>
        </w:rPr>
        <w:t>)</w:t>
      </w:r>
      <w:r w:rsidRPr="00A06D88">
        <w:rPr>
          <w:spacing w:val="-2"/>
          <w:sz w:val="24"/>
          <w:szCs w:val="24"/>
        </w:rPr>
        <w:t>.</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«Проектные работы»</w:t>
      </w:r>
      <w:r w:rsidRPr="00A06D88">
        <w:rPr>
          <w:sz w:val="24"/>
          <w:szCs w:val="24"/>
        </w:rPr>
        <w:t xml:space="preserve"> </w:t>
      </w:r>
      <w:r w:rsidRPr="00A06D88">
        <w:rPr>
          <w:bCs/>
          <w:sz w:val="24"/>
          <w:szCs w:val="24"/>
        </w:rPr>
        <w:t>-</w:t>
      </w:r>
      <w:r w:rsidRPr="00A06D88">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proofErr w:type="gramStart"/>
      <w:r w:rsidRPr="00A06D88">
        <w:rPr>
          <w:b/>
          <w:sz w:val="24"/>
          <w:szCs w:val="24"/>
        </w:rPr>
        <w:t>«Пусковой комплекс/Очередь» -</w:t>
      </w:r>
      <w:r w:rsidRPr="00A06D88">
        <w:rPr>
          <w:sz w:val="24"/>
          <w:szCs w:val="24"/>
        </w:rPr>
        <w:t xml:space="preserve"> совокупность Объектов (или их частей) энергоблоков </w:t>
      </w:r>
      <w:r w:rsidR="005E151D" w:rsidRPr="00A06D88">
        <w:rPr>
          <w:sz w:val="24"/>
          <w:szCs w:val="24"/>
        </w:rPr>
        <w:br/>
      </w:r>
      <w:r w:rsidRPr="00A06D88">
        <w:rPr>
          <w:sz w:val="24"/>
          <w:szCs w:val="24"/>
        </w:rPr>
        <w:t xml:space="preserve">№ 1 и № 2 </w:t>
      </w:r>
      <w:r w:rsidR="006E78AE" w:rsidRPr="00A06D88">
        <w:rPr>
          <w:sz w:val="24"/>
          <w:szCs w:val="24"/>
        </w:rPr>
        <w:t xml:space="preserve">Ленинградской </w:t>
      </w:r>
      <w:r w:rsidRPr="00A06D88">
        <w:rPr>
          <w:sz w:val="24"/>
          <w:szCs w:val="24"/>
        </w:rPr>
        <w:t>АЭС-2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«Рабочая конструкторская документация </w:t>
      </w:r>
      <w:r w:rsidRPr="00A06D88">
        <w:rPr>
          <w:sz w:val="24"/>
          <w:szCs w:val="24"/>
        </w:rPr>
        <w:t>(РКД</w:t>
      </w:r>
      <w:r w:rsidRPr="00A06D88">
        <w:rPr>
          <w:b/>
          <w:sz w:val="24"/>
          <w:szCs w:val="24"/>
        </w:rPr>
        <w:t xml:space="preserve">)» - </w:t>
      </w:r>
      <w:r w:rsidRPr="00A06D88">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A41FE5" w:rsidRPr="00A06D88" w:rsidRDefault="00A41FE5"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«Разработчик Технического проекта АЭС</w:t>
      </w:r>
      <w:r w:rsidRPr="00A06D88">
        <w:rPr>
          <w:sz w:val="24"/>
          <w:szCs w:val="24"/>
        </w:rPr>
        <w:t>» - ОАО «Головной институт «ВНИПИЭТ».</w:t>
      </w:r>
    </w:p>
    <w:p w:rsidR="002B7BBC" w:rsidRPr="00A06D88" w:rsidRDefault="00A41FE5" w:rsidP="009A077A">
      <w:pPr>
        <w:pStyle w:val="33"/>
        <w:numPr>
          <w:ilvl w:val="0"/>
          <w:numId w:val="11"/>
        </w:numPr>
        <w:tabs>
          <w:tab w:val="num" w:pos="520"/>
        </w:tabs>
        <w:suppressAutoHyphens/>
        <w:spacing w:after="120"/>
        <w:ind w:left="522" w:hanging="522"/>
        <w:jc w:val="both"/>
        <w:rPr>
          <w:sz w:val="24"/>
          <w:szCs w:val="24"/>
        </w:rPr>
      </w:pPr>
      <w:proofErr w:type="gramStart"/>
      <w:r w:rsidRPr="00A06D88">
        <w:rPr>
          <w:b/>
          <w:sz w:val="24"/>
          <w:szCs w:val="24"/>
        </w:rPr>
        <w:t>«Разработчик Технического проекта реакторной установки (РУ)</w:t>
      </w:r>
      <w:r w:rsidRPr="00A06D88">
        <w:rPr>
          <w:sz w:val="24"/>
          <w:szCs w:val="24"/>
        </w:rPr>
        <w:t>» - ОАО ОКБ «ГИДРОПРЕСС» (Россия, г. Подольск Московской области</w:t>
      </w:r>
      <w:r w:rsidR="002B7BBC" w:rsidRPr="00A06D88">
        <w:rPr>
          <w:sz w:val="24"/>
          <w:szCs w:val="24"/>
        </w:rPr>
        <w:t>.</w:t>
      </w:r>
      <w:proofErr w:type="gramEnd"/>
    </w:p>
    <w:p w:rsidR="00891160" w:rsidRPr="00A06D88" w:rsidRDefault="00891160"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 xml:space="preserve">«Техническая документация» </w:t>
      </w:r>
      <w:r w:rsidRPr="00A06D88">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r w:rsidRPr="00A06D88">
        <w:rPr>
          <w:b/>
          <w:sz w:val="24"/>
          <w:szCs w:val="24"/>
        </w:rPr>
        <w:t xml:space="preserve"> </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proofErr w:type="gramStart"/>
      <w:r w:rsidRPr="00A06D88">
        <w:rPr>
          <w:b/>
          <w:sz w:val="24"/>
          <w:szCs w:val="24"/>
        </w:rPr>
        <w:t>«Технический проект»</w:t>
      </w:r>
      <w:r w:rsidRPr="00A06D88">
        <w:rPr>
          <w:sz w:val="24"/>
          <w:szCs w:val="24"/>
        </w:rPr>
        <w:t xml:space="preserve"> </w:t>
      </w:r>
      <w:r w:rsidRPr="00A06D88">
        <w:rPr>
          <w:bCs/>
          <w:sz w:val="24"/>
          <w:szCs w:val="24"/>
        </w:rPr>
        <w:t>–</w:t>
      </w:r>
      <w:r w:rsidRPr="00A06D88">
        <w:rPr>
          <w:sz w:val="24"/>
          <w:szCs w:val="24"/>
        </w:rPr>
        <w:t xml:space="preserve"> </w:t>
      </w:r>
      <w:r w:rsidR="00614184" w:rsidRPr="00A06D88">
        <w:rPr>
          <w:sz w:val="24"/>
          <w:szCs w:val="24"/>
        </w:rPr>
        <w:t xml:space="preserve">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w:t>
      </w:r>
      <w:r w:rsidR="00A41FE5" w:rsidRPr="00A06D88">
        <w:rPr>
          <w:sz w:val="24"/>
          <w:szCs w:val="24"/>
        </w:rPr>
        <w:t xml:space="preserve">№ 1 и </w:t>
      </w:r>
      <w:r w:rsidR="00614184" w:rsidRPr="00A06D88">
        <w:rPr>
          <w:sz w:val="24"/>
          <w:szCs w:val="24"/>
        </w:rPr>
        <w:t xml:space="preserve">№2 </w:t>
      </w:r>
      <w:r w:rsidR="006E78AE" w:rsidRPr="00A06D88">
        <w:rPr>
          <w:sz w:val="24"/>
          <w:szCs w:val="24"/>
        </w:rPr>
        <w:t>Ленинградской</w:t>
      </w:r>
      <w:r w:rsidR="00614184" w:rsidRPr="00A06D88">
        <w:rPr>
          <w:sz w:val="24"/>
          <w:szCs w:val="24"/>
        </w:rPr>
        <w:t xml:space="preserve"> АЭС-2 в соответствии с ГОСТ 2.103-68</w:t>
      </w:r>
      <w:r w:rsidRPr="00A06D88">
        <w:rPr>
          <w:sz w:val="24"/>
          <w:szCs w:val="24"/>
        </w:rPr>
        <w:t>.</w:t>
      </w:r>
      <w:proofErr w:type="gramEnd"/>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«Технологическая документация»</w:t>
      </w:r>
      <w:r w:rsidRPr="00A06D88">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«Технический надзор»</w:t>
      </w:r>
      <w:r w:rsidRPr="00A06D88">
        <w:rPr>
          <w:sz w:val="24"/>
          <w:szCs w:val="24"/>
        </w:rPr>
        <w:t xml:space="preserve"> </w:t>
      </w:r>
      <w:r w:rsidRPr="00A06D88">
        <w:rPr>
          <w:bCs/>
          <w:sz w:val="24"/>
          <w:szCs w:val="24"/>
        </w:rPr>
        <w:t>-</w:t>
      </w:r>
      <w:r w:rsidRPr="00A06D88">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06D88">
        <w:rPr>
          <w:bCs/>
          <w:sz w:val="24"/>
          <w:szCs w:val="24"/>
        </w:rPr>
        <w:t>Государственных органов регулирования и надзора Российской Федерации</w:t>
      </w:r>
      <w:r w:rsidRPr="00A06D88">
        <w:rPr>
          <w:sz w:val="24"/>
          <w:szCs w:val="24"/>
        </w:rPr>
        <w:t>.</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lastRenderedPageBreak/>
        <w:t>«Транспортная накладная»</w:t>
      </w:r>
      <w:r w:rsidRPr="00A06D88">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2B7BBC" w:rsidRPr="00A06D88" w:rsidRDefault="00F0117B"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«Субпоставщик» -</w:t>
      </w:r>
      <w:r w:rsidRPr="00A06D88">
        <w:rPr>
          <w:sz w:val="24"/>
          <w:szCs w:val="24"/>
        </w:rPr>
        <w:t xml:space="preserve"> организация, привлекаемая Поставщиком к выполнению его обязательств по договору.</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«Уполномоченная организация» -</w:t>
      </w:r>
      <w:r w:rsidRPr="00A06D88">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w:t>
      </w:r>
      <w:proofErr w:type="spellStart"/>
      <w:proofErr w:type="gramStart"/>
      <w:r w:rsidRPr="00A06D88">
        <w:rPr>
          <w:b/>
          <w:sz w:val="24"/>
          <w:szCs w:val="24"/>
        </w:rPr>
        <w:t>Шеф-монтаж</w:t>
      </w:r>
      <w:proofErr w:type="spellEnd"/>
      <w:proofErr w:type="gramEnd"/>
      <w:r w:rsidRPr="00A06D88">
        <w:rPr>
          <w:b/>
          <w:sz w:val="24"/>
          <w:szCs w:val="24"/>
        </w:rPr>
        <w:t>»</w:t>
      </w:r>
      <w:r w:rsidRPr="00A06D88">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B7BBC" w:rsidRPr="00A06D88" w:rsidRDefault="002B7BBC" w:rsidP="009A077A">
      <w:pPr>
        <w:pStyle w:val="33"/>
        <w:numPr>
          <w:ilvl w:val="0"/>
          <w:numId w:val="11"/>
        </w:numPr>
        <w:tabs>
          <w:tab w:val="num" w:pos="520"/>
        </w:tabs>
        <w:suppressAutoHyphens/>
        <w:spacing w:after="120"/>
        <w:ind w:left="522" w:hanging="522"/>
        <w:jc w:val="both"/>
        <w:rPr>
          <w:sz w:val="24"/>
          <w:szCs w:val="24"/>
        </w:rPr>
      </w:pPr>
      <w:r w:rsidRPr="00A06D88">
        <w:rPr>
          <w:b/>
          <w:sz w:val="24"/>
          <w:szCs w:val="24"/>
        </w:rPr>
        <w:t>«Шеф-наладка»</w:t>
      </w:r>
      <w:r w:rsidRPr="00A06D88">
        <w:rPr>
          <w:sz w:val="24"/>
          <w:szCs w:val="24"/>
        </w:rPr>
        <w:t xml:space="preserve"> - техническое руководство и авторский надзор, осуществляемые Поставщиком на всех стадиях пуско-наладочных работ, </w:t>
      </w:r>
      <w:proofErr w:type="gramStart"/>
      <w:r w:rsidRPr="00A06D88">
        <w:rPr>
          <w:sz w:val="24"/>
          <w:szCs w:val="24"/>
        </w:rPr>
        <w:t>контроль за</w:t>
      </w:r>
      <w:proofErr w:type="gramEnd"/>
      <w:r w:rsidRPr="00A06D88">
        <w:rPr>
          <w:sz w:val="24"/>
          <w:szCs w:val="24"/>
        </w:rPr>
        <w:t xml:space="preserve">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2B7BBC" w:rsidRPr="00A06D88" w:rsidRDefault="002B7BBC" w:rsidP="009A077A">
      <w:pPr>
        <w:pStyle w:val="33"/>
        <w:numPr>
          <w:ilvl w:val="0"/>
          <w:numId w:val="11"/>
        </w:numPr>
        <w:tabs>
          <w:tab w:val="num" w:pos="520"/>
        </w:tabs>
        <w:suppressAutoHyphens/>
        <w:spacing w:after="120"/>
        <w:ind w:left="522" w:hanging="522"/>
        <w:jc w:val="both"/>
        <w:rPr>
          <w:b/>
          <w:sz w:val="24"/>
          <w:szCs w:val="24"/>
        </w:rPr>
      </w:pPr>
      <w:r w:rsidRPr="00A06D88">
        <w:rPr>
          <w:b/>
          <w:sz w:val="24"/>
          <w:szCs w:val="24"/>
        </w:rPr>
        <w:t xml:space="preserve">«Эксплуатационная документация» – </w:t>
      </w:r>
      <w:r w:rsidRPr="00A06D88">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B32A61" w:rsidRPr="00A06D88" w:rsidRDefault="00B32A61" w:rsidP="009A077A">
      <w:pPr>
        <w:pStyle w:val="33"/>
        <w:numPr>
          <w:ilvl w:val="0"/>
          <w:numId w:val="11"/>
        </w:numPr>
        <w:tabs>
          <w:tab w:val="num" w:pos="520"/>
        </w:tabs>
        <w:suppressAutoHyphens/>
        <w:spacing w:after="120"/>
        <w:ind w:left="522" w:hanging="522"/>
        <w:jc w:val="both"/>
        <w:rPr>
          <w:bCs/>
          <w:sz w:val="24"/>
          <w:szCs w:val="24"/>
        </w:rPr>
      </w:pPr>
      <w:r w:rsidRPr="00A06D88">
        <w:rPr>
          <w:bCs/>
          <w:sz w:val="24"/>
          <w:szCs w:val="24"/>
        </w:rPr>
        <w:t>«</w:t>
      </w:r>
      <w:r w:rsidRPr="00A06D88">
        <w:rPr>
          <w:b/>
          <w:bCs/>
          <w:sz w:val="24"/>
          <w:szCs w:val="24"/>
        </w:rPr>
        <w:t>SWIFT</w:t>
      </w:r>
      <w:r w:rsidRPr="00A06D88">
        <w:rPr>
          <w:bCs/>
          <w:sz w:val="24"/>
          <w:szCs w:val="24"/>
        </w:rPr>
        <w:t>» - международная межбанковская система передачи информации и совершения платежей</w:t>
      </w:r>
    </w:p>
    <w:p w:rsidR="002B7BBC" w:rsidRPr="00A06D88" w:rsidRDefault="002B7BBC" w:rsidP="00B21EBF">
      <w:pPr>
        <w:pStyle w:val="33"/>
        <w:suppressAutoHyphens/>
        <w:spacing w:after="120"/>
        <w:ind w:left="522"/>
        <w:jc w:val="both"/>
        <w:rPr>
          <w:sz w:val="24"/>
          <w:szCs w:val="24"/>
        </w:rPr>
      </w:pPr>
      <w:r w:rsidRPr="00A06D88">
        <w:rPr>
          <w:bCs/>
          <w:sz w:val="24"/>
          <w:szCs w:val="24"/>
        </w:rPr>
        <w:t>Приведенные выше</w:t>
      </w:r>
      <w:r w:rsidRPr="00A06D88">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2B7BBC" w:rsidRPr="00A06D88" w:rsidRDefault="002B7BBC" w:rsidP="00FE26C7">
      <w:pPr>
        <w:pStyle w:val="10"/>
        <w:keepNext w:val="0"/>
        <w:widowControl w:val="0"/>
        <w:suppressAutoHyphens/>
        <w:spacing w:before="120" w:after="120"/>
        <w:ind w:left="357"/>
        <w:jc w:val="center"/>
        <w:rPr>
          <w:rFonts w:ascii="Times New Roman" w:hAnsi="Times New Roman"/>
          <w:sz w:val="24"/>
          <w:szCs w:val="24"/>
        </w:rPr>
      </w:pPr>
      <w:r w:rsidRPr="00A06D88">
        <w:rPr>
          <w:rFonts w:ascii="Times New Roman" w:hAnsi="Times New Roman"/>
          <w:sz w:val="24"/>
          <w:szCs w:val="24"/>
        </w:rPr>
        <w:t>2. Предмет Договора</w:t>
      </w:r>
    </w:p>
    <w:p w:rsidR="000339AB" w:rsidRPr="00A06D88" w:rsidRDefault="002B7BBC" w:rsidP="000339AB">
      <w:pPr>
        <w:pStyle w:val="33"/>
        <w:spacing w:after="120"/>
        <w:ind w:left="567" w:right="-1" w:hanging="567"/>
        <w:jc w:val="both"/>
        <w:rPr>
          <w:sz w:val="24"/>
          <w:szCs w:val="24"/>
        </w:rPr>
      </w:pPr>
      <w:r w:rsidRPr="00A06D88">
        <w:rPr>
          <w:sz w:val="24"/>
          <w:szCs w:val="24"/>
        </w:rPr>
        <w:t>2.1</w:t>
      </w:r>
      <w:proofErr w:type="gramStart"/>
      <w:r w:rsidRPr="00A06D88">
        <w:rPr>
          <w:sz w:val="24"/>
          <w:szCs w:val="24"/>
        </w:rPr>
        <w:tab/>
      </w:r>
      <w:r w:rsidR="000339AB" w:rsidRPr="00A06D88">
        <w:rPr>
          <w:sz w:val="24"/>
          <w:szCs w:val="24"/>
        </w:rPr>
        <w:t>В</w:t>
      </w:r>
      <w:proofErr w:type="gramEnd"/>
      <w:r w:rsidR="000339AB" w:rsidRPr="00A06D88">
        <w:rPr>
          <w:sz w:val="24"/>
          <w:szCs w:val="24"/>
        </w:rPr>
        <w:t xml:space="preserve"> соответствии с условиями Договора Поставщик обязуется изготовить и поставить Оборудование по номенклатуре, ценам и в сроки, указанные в Спецификации Оборудования, являющейся Приложением №1 к Договору, а Заказчик обязуется обеспечить приемку </w:t>
      </w:r>
      <w:proofErr w:type="spellStart"/>
      <w:r w:rsidR="006C0B85" w:rsidRPr="00A06D88">
        <w:rPr>
          <w:sz w:val="24"/>
          <w:szCs w:val="24"/>
        </w:rPr>
        <w:t>Генпоставщиком</w:t>
      </w:r>
      <w:proofErr w:type="spellEnd"/>
      <w:r w:rsidR="006C0B85" w:rsidRPr="00A06D88">
        <w:rPr>
          <w:sz w:val="24"/>
          <w:szCs w:val="24"/>
        </w:rPr>
        <w:t xml:space="preserve"> </w:t>
      </w:r>
      <w:r w:rsidR="000339AB" w:rsidRPr="00A06D88">
        <w:rPr>
          <w:sz w:val="24"/>
          <w:szCs w:val="24"/>
        </w:rPr>
        <w:t>Оборудования и оплатить принятое Оборудование.</w:t>
      </w:r>
    </w:p>
    <w:p w:rsidR="00FE42E4" w:rsidRPr="00A06D88" w:rsidRDefault="00FE42E4" w:rsidP="000339AB">
      <w:pPr>
        <w:pStyle w:val="33"/>
        <w:spacing w:after="120"/>
        <w:ind w:left="567" w:right="-1" w:hanging="567"/>
        <w:jc w:val="both"/>
        <w:rPr>
          <w:sz w:val="24"/>
          <w:szCs w:val="24"/>
        </w:rPr>
      </w:pPr>
      <w:r w:rsidRPr="00A06D88">
        <w:rPr>
          <w:sz w:val="24"/>
          <w:szCs w:val="24"/>
        </w:rPr>
        <w:t>2.2.</w:t>
      </w:r>
      <w:r w:rsidRPr="00A06D88">
        <w:rPr>
          <w:sz w:val="24"/>
          <w:szCs w:val="24"/>
        </w:rPr>
        <w:tab/>
        <w:t xml:space="preserve">Оборудование, изготавливаемое по настоящему договору, подлежит использованию на </w:t>
      </w:r>
      <w:proofErr w:type="gramStart"/>
      <w:r w:rsidRPr="00A06D88">
        <w:rPr>
          <w:sz w:val="24"/>
          <w:szCs w:val="24"/>
        </w:rPr>
        <w:t>Ленинградской</w:t>
      </w:r>
      <w:proofErr w:type="gramEnd"/>
      <w:r w:rsidRPr="00A06D88">
        <w:rPr>
          <w:sz w:val="24"/>
          <w:szCs w:val="24"/>
        </w:rPr>
        <w:t xml:space="preserve"> АЭС-2.</w:t>
      </w:r>
    </w:p>
    <w:p w:rsidR="00FE42E4" w:rsidRPr="00A06D88" w:rsidRDefault="00FE42E4" w:rsidP="000339AB">
      <w:pPr>
        <w:pStyle w:val="33"/>
        <w:spacing w:after="120"/>
        <w:ind w:left="567" w:right="-1" w:hanging="567"/>
        <w:jc w:val="both"/>
        <w:rPr>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3. Сроки поставки Оборудования</w:t>
      </w:r>
    </w:p>
    <w:p w:rsidR="00986F09" w:rsidRPr="00A06D88" w:rsidRDefault="00986F09" w:rsidP="005B3353">
      <w:pPr>
        <w:numPr>
          <w:ilvl w:val="0"/>
          <w:numId w:val="5"/>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Поставка Оборудования будет осуществляться в сроки, указанные в Приложении № 1 к Договору.</w:t>
      </w:r>
    </w:p>
    <w:p w:rsidR="00986F09" w:rsidRPr="00A06D88" w:rsidRDefault="00986F09" w:rsidP="005B3353">
      <w:pPr>
        <w:pStyle w:val="33"/>
        <w:numPr>
          <w:ilvl w:val="0"/>
          <w:numId w:val="16"/>
        </w:numPr>
        <w:tabs>
          <w:tab w:val="clear" w:pos="680"/>
          <w:tab w:val="num" w:pos="567"/>
        </w:tabs>
        <w:spacing w:after="120"/>
        <w:ind w:left="567" w:right="-1" w:hanging="567"/>
        <w:jc w:val="both"/>
        <w:rPr>
          <w:sz w:val="24"/>
          <w:szCs w:val="24"/>
        </w:rPr>
      </w:pPr>
      <w:proofErr w:type="gramStart"/>
      <w:r w:rsidRPr="00A06D88">
        <w:rPr>
          <w:sz w:val="24"/>
          <w:szCs w:val="24"/>
        </w:rPr>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996FA1" w:rsidRPr="00A06D88">
        <w:rPr>
          <w:sz w:val="24"/>
          <w:szCs w:val="24"/>
        </w:rPr>
        <w:t xml:space="preserve">о, доставлено до </w:t>
      </w:r>
      <w:r w:rsidR="005B3353" w:rsidRPr="00A06D88">
        <w:rPr>
          <w:sz w:val="24"/>
          <w:szCs w:val="24"/>
        </w:rPr>
        <w:t xml:space="preserve">Места </w:t>
      </w:r>
      <w:r w:rsidR="00996FA1" w:rsidRPr="00A06D88">
        <w:rPr>
          <w:sz w:val="24"/>
          <w:szCs w:val="24"/>
        </w:rPr>
        <w:t>поставки</w:t>
      </w:r>
      <w:r w:rsidRPr="00A06D88">
        <w:rPr>
          <w:sz w:val="24"/>
          <w:szCs w:val="24"/>
        </w:rPr>
        <w:t>.</w:t>
      </w:r>
      <w:proofErr w:type="gramEnd"/>
    </w:p>
    <w:p w:rsidR="00986F09" w:rsidRPr="00A06D88" w:rsidRDefault="00986F09" w:rsidP="005B3353">
      <w:pPr>
        <w:pStyle w:val="33"/>
        <w:numPr>
          <w:ilvl w:val="0"/>
          <w:numId w:val="16"/>
        </w:numPr>
        <w:tabs>
          <w:tab w:val="clear" w:pos="680"/>
          <w:tab w:val="num" w:pos="567"/>
        </w:tabs>
        <w:spacing w:after="120"/>
        <w:ind w:left="567" w:right="-1" w:hanging="567"/>
        <w:jc w:val="both"/>
        <w:rPr>
          <w:sz w:val="24"/>
          <w:szCs w:val="24"/>
        </w:rPr>
      </w:pPr>
      <w:r w:rsidRPr="00A06D88">
        <w:rPr>
          <w:sz w:val="24"/>
          <w:szCs w:val="24"/>
        </w:rPr>
        <w:t xml:space="preserve">По письменному согласованию с Заказчиком и </w:t>
      </w:r>
      <w:proofErr w:type="spellStart"/>
      <w:r w:rsidR="009D3B13" w:rsidRPr="00A06D88">
        <w:rPr>
          <w:sz w:val="24"/>
          <w:szCs w:val="24"/>
        </w:rPr>
        <w:t>Генпоставщик</w:t>
      </w:r>
      <w:r w:rsidR="00614184" w:rsidRPr="00A06D88">
        <w:rPr>
          <w:sz w:val="24"/>
          <w:szCs w:val="24"/>
        </w:rPr>
        <w:t>ом</w:t>
      </w:r>
      <w:proofErr w:type="spellEnd"/>
      <w:r w:rsidRPr="00A06D88">
        <w:rPr>
          <w:sz w:val="24"/>
          <w:szCs w:val="24"/>
        </w:rPr>
        <w:t xml:space="preserve"> Поставщик вправе осуществлять досрочную поставку Оборудования.</w:t>
      </w:r>
    </w:p>
    <w:p w:rsidR="00D57F31" w:rsidRPr="00A06D88" w:rsidRDefault="007D6080" w:rsidP="005B3353">
      <w:pPr>
        <w:pStyle w:val="33"/>
        <w:numPr>
          <w:ilvl w:val="0"/>
          <w:numId w:val="16"/>
        </w:numPr>
        <w:tabs>
          <w:tab w:val="clear" w:pos="680"/>
          <w:tab w:val="num" w:pos="567"/>
        </w:tabs>
        <w:spacing w:after="120"/>
        <w:ind w:left="567" w:right="-1" w:hanging="567"/>
        <w:jc w:val="both"/>
        <w:rPr>
          <w:sz w:val="24"/>
          <w:szCs w:val="24"/>
        </w:rPr>
      </w:pPr>
      <w:r w:rsidRPr="00A06D88">
        <w:rPr>
          <w:sz w:val="24"/>
          <w:szCs w:val="24"/>
        </w:rPr>
        <w:lastRenderedPageBreak/>
        <w:t>Наименования Ключевых событий по изготовлению Оборудования, их стоимость и сроки достижения, а также предоставляемые отчетные документы определены Приложением №</w:t>
      </w:r>
      <w:r w:rsidR="00D21BC4" w:rsidRPr="00A06D88">
        <w:rPr>
          <w:sz w:val="24"/>
          <w:szCs w:val="24"/>
        </w:rPr>
        <w:t> </w:t>
      </w:r>
      <w:r w:rsidRPr="00A06D88">
        <w:rPr>
          <w:sz w:val="24"/>
          <w:szCs w:val="24"/>
        </w:rPr>
        <w:t>12 к Договору.</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4. Обязательства Поставщика</w:t>
      </w:r>
    </w:p>
    <w:p w:rsidR="002B7BBC" w:rsidRPr="00A06D88" w:rsidRDefault="002B7BBC" w:rsidP="00340701">
      <w:pPr>
        <w:spacing w:after="120"/>
        <w:ind w:left="567"/>
        <w:jc w:val="both"/>
        <w:rPr>
          <w:rFonts w:ascii="Times New Roman" w:hAnsi="Times New Roman"/>
        </w:rPr>
      </w:pPr>
      <w:r w:rsidRPr="00A06D88">
        <w:rPr>
          <w:rFonts w:ascii="Times New Roman" w:hAnsi="Times New Roman"/>
        </w:rPr>
        <w:t>В соответствии с условиями Договора Поставщик обязуется:</w:t>
      </w:r>
    </w:p>
    <w:p w:rsidR="002D15E1" w:rsidRPr="00A06D88" w:rsidRDefault="002D15E1" w:rsidP="009A077A">
      <w:pPr>
        <w:numPr>
          <w:ilvl w:val="0"/>
          <w:numId w:val="6"/>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60 (Шестидесяти)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2D15E1" w:rsidRPr="00A06D88" w:rsidRDefault="002D15E1" w:rsidP="00C97040">
      <w:pPr>
        <w:numPr>
          <w:ilvl w:val="0"/>
          <w:numId w:val="6"/>
        </w:numPr>
        <w:tabs>
          <w:tab w:val="clear" w:pos="964"/>
        </w:tabs>
        <w:spacing w:after="120"/>
        <w:ind w:left="567" w:right="-1" w:hanging="567"/>
        <w:jc w:val="both"/>
        <w:rPr>
          <w:rFonts w:ascii="Times New Roman" w:hAnsi="Times New Roman"/>
        </w:rPr>
      </w:pPr>
      <w:r w:rsidRPr="00A06D88">
        <w:rPr>
          <w:rFonts w:ascii="Times New Roman" w:hAnsi="Times New Roman"/>
        </w:rPr>
        <w:t xml:space="preserve">В течение </w:t>
      </w:r>
      <w:r w:rsidR="00EF4508" w:rsidRPr="00A06D88">
        <w:rPr>
          <w:rFonts w:ascii="Times New Roman" w:hAnsi="Times New Roman"/>
        </w:rPr>
        <w:t>3</w:t>
      </w:r>
      <w:r w:rsidRPr="00A06D88">
        <w:rPr>
          <w:rFonts w:ascii="Times New Roman" w:hAnsi="Times New Roman"/>
        </w:rPr>
        <w:t>0 (</w:t>
      </w:r>
      <w:r w:rsidR="00EF4508" w:rsidRPr="00A06D88">
        <w:rPr>
          <w:rFonts w:ascii="Times New Roman" w:hAnsi="Times New Roman"/>
        </w:rPr>
        <w:t>Тридцати</w:t>
      </w:r>
      <w:r w:rsidRPr="00A06D88">
        <w:rPr>
          <w:rFonts w:ascii="Times New Roman" w:hAnsi="Times New Roman"/>
        </w:rPr>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A06D88">
        <w:rPr>
          <w:rFonts w:ascii="Times New Roman" w:hAnsi="Times New Roman"/>
        </w:rPr>
        <w:t>Project</w:t>
      </w:r>
      <w:proofErr w:type="spellEnd"/>
      <w:r w:rsidRPr="00A06D88">
        <w:rPr>
          <w:rFonts w:ascii="Times New Roman" w:hAnsi="Times New Roman"/>
        </w:rPr>
        <w:t xml:space="preserve"> в файле - шаблоне Заказчика график изготовления Оборудования по Договору (далее - График), являющийся Приложением № 1</w:t>
      </w:r>
      <w:r w:rsidR="001C3E89" w:rsidRPr="00A06D88">
        <w:rPr>
          <w:rFonts w:ascii="Times New Roman" w:hAnsi="Times New Roman"/>
        </w:rPr>
        <w:t>3</w:t>
      </w:r>
      <w:r w:rsidRPr="00A06D88">
        <w:rPr>
          <w:rFonts w:ascii="Times New Roman" w:hAnsi="Times New Roman"/>
        </w:rPr>
        <w:t xml:space="preserve"> к Договору. Файл – шаблон соответствует форме, приведенно</w:t>
      </w:r>
      <w:r w:rsidR="008B0C8C" w:rsidRPr="00A06D88">
        <w:rPr>
          <w:rFonts w:ascii="Times New Roman" w:hAnsi="Times New Roman"/>
        </w:rPr>
        <w:t xml:space="preserve">й в Приложении № 11 к Договору. </w:t>
      </w:r>
      <w:r w:rsidRPr="00A06D88">
        <w:rPr>
          <w:rFonts w:ascii="Times New Roman" w:hAnsi="Times New Roman"/>
        </w:rPr>
        <w:t>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w:t>
      </w:r>
      <w:r w:rsidR="00996FA1" w:rsidRPr="00A06D88">
        <w:rPr>
          <w:rFonts w:ascii="Times New Roman" w:hAnsi="Times New Roman"/>
        </w:rPr>
        <w:t>аковка, и отгрузка Оборудования</w:t>
      </w:r>
      <w:r w:rsidRPr="00A06D88">
        <w:rPr>
          <w:rFonts w:ascii="Times New Roman" w:hAnsi="Times New Roman"/>
        </w:rPr>
        <w:t>.</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Каждая Фаза Графика должна содержать следующие данные:</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плановые даты начала и окончания выполнения Фаз;</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 связи с предшествующими и последующими Фазами.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2D15E1" w:rsidRPr="00A06D88" w:rsidRDefault="002D15E1" w:rsidP="002D15E1">
      <w:pPr>
        <w:spacing w:after="120"/>
        <w:ind w:left="567" w:right="-1"/>
        <w:jc w:val="both"/>
        <w:rPr>
          <w:rFonts w:ascii="Times New Roman" w:hAnsi="Times New Roman"/>
        </w:rPr>
      </w:pPr>
      <w:r w:rsidRPr="00A06D88">
        <w:rPr>
          <w:rFonts w:ascii="Times New Roman" w:hAnsi="Times New Roman"/>
        </w:rPr>
        <w:t>Окончание Фазы – это событие, результат которого отражен в Графике.</w:t>
      </w:r>
    </w:p>
    <w:p w:rsidR="002860D5" w:rsidRPr="00A06D88" w:rsidRDefault="002860D5" w:rsidP="002860D5">
      <w:pPr>
        <w:spacing w:after="120"/>
        <w:ind w:left="567" w:right="-1"/>
        <w:jc w:val="both"/>
        <w:rPr>
          <w:rFonts w:ascii="Times New Roman" w:hAnsi="Times New Roman"/>
          <w:b/>
          <w:i/>
        </w:rPr>
      </w:pPr>
      <w:r w:rsidRPr="00A06D88">
        <w:rPr>
          <w:rFonts w:ascii="Times New Roman" w:hAnsi="Times New Roman"/>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rsidR="00EF4508" w:rsidRPr="00A06D88" w:rsidRDefault="00EF4508" w:rsidP="002860D5">
      <w:pPr>
        <w:spacing w:after="120"/>
        <w:ind w:left="567" w:right="-1"/>
        <w:jc w:val="both"/>
        <w:rPr>
          <w:rFonts w:ascii="Times New Roman" w:hAnsi="Times New Roman"/>
          <w:b/>
          <w:i/>
        </w:rPr>
      </w:pPr>
      <w:r w:rsidRPr="00A06D88">
        <w:rPr>
          <w:rFonts w:ascii="Times New Roman" w:hAnsi="Times New Roman"/>
        </w:rPr>
        <w:t>Не позднее 60 (Шестидесяти) календарных дней от даты заключения Договора согласовать График с Генп</w:t>
      </w:r>
      <w:r w:rsidR="007D3209" w:rsidRPr="00A06D88">
        <w:rPr>
          <w:rFonts w:ascii="Times New Roman" w:hAnsi="Times New Roman"/>
        </w:rPr>
        <w:t>одрядчиком</w:t>
      </w:r>
      <w:r w:rsidRPr="00A06D88">
        <w:rPr>
          <w:rFonts w:ascii="Times New Roman" w:hAnsi="Times New Roman"/>
        </w:rPr>
        <w:t xml:space="preserve"> и в течение 5 (Пяти) календарных дней от даты его согласования направить Заказчику проект дополнительного соглашения для включения согласованного Графика в Договор.</w:t>
      </w:r>
    </w:p>
    <w:p w:rsidR="002D15E1" w:rsidRPr="00A06D88" w:rsidRDefault="002D15E1" w:rsidP="009A077A">
      <w:pPr>
        <w:numPr>
          <w:ilvl w:val="0"/>
          <w:numId w:val="17"/>
        </w:numPr>
        <w:tabs>
          <w:tab w:val="clear" w:pos="680"/>
          <w:tab w:val="num" w:pos="567"/>
          <w:tab w:val="num" w:pos="709"/>
        </w:tabs>
        <w:spacing w:after="120"/>
        <w:ind w:left="567" w:right="-1" w:hanging="567"/>
        <w:jc w:val="both"/>
        <w:rPr>
          <w:rFonts w:ascii="Times New Roman" w:hAnsi="Times New Roman"/>
        </w:rPr>
      </w:pPr>
      <w:proofErr w:type="gramStart"/>
      <w:r w:rsidRPr="00A06D88">
        <w:rPr>
          <w:rFonts w:ascii="Times New Roman" w:hAnsi="Times New Roman"/>
        </w:rPr>
        <w:t xml:space="preserve">Если изготавливаемое Оборудование для Поставщика не является серийным, в соответствии с требованиями нормативных документов, на основании материалов Технического проекта на Оборудование, указанного в Приложении №1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 </w:t>
      </w:r>
      <w:r w:rsidRPr="00A06D88">
        <w:rPr>
          <w:rFonts w:ascii="Times New Roman" w:hAnsi="Times New Roman"/>
          <w:b/>
          <w:i/>
        </w:rPr>
        <w:t>(данный пункт не применяется, если Поставщик поставляет серийно изготавливаемое Оборудование)</w:t>
      </w:r>
      <w:r w:rsidRPr="00A06D88">
        <w:rPr>
          <w:rFonts w:ascii="Times New Roman" w:hAnsi="Times New Roman"/>
          <w:i/>
        </w:rPr>
        <w:t>:</w:t>
      </w:r>
      <w:proofErr w:type="gramEnd"/>
    </w:p>
    <w:p w:rsidR="002D15E1" w:rsidRPr="00A06D88" w:rsidRDefault="002B7BBC" w:rsidP="008B0C8C">
      <w:pPr>
        <w:spacing w:after="120"/>
        <w:ind w:left="567" w:right="-1" w:hanging="567"/>
        <w:jc w:val="both"/>
        <w:rPr>
          <w:rFonts w:ascii="Times New Roman" w:hAnsi="Times New Roman"/>
          <w:i/>
        </w:rPr>
      </w:pPr>
      <w:r w:rsidRPr="00A06D88">
        <w:rPr>
          <w:rFonts w:ascii="Times New Roman" w:hAnsi="Times New Roman"/>
        </w:rPr>
        <w:t>4.3.1.</w:t>
      </w:r>
      <w:r w:rsidRPr="00A06D88">
        <w:rPr>
          <w:rFonts w:ascii="Times New Roman" w:hAnsi="Times New Roman"/>
        </w:rPr>
        <w:tab/>
      </w:r>
      <w:r w:rsidR="002D15E1" w:rsidRPr="00A06D88">
        <w:rPr>
          <w:rFonts w:ascii="Times New Roman" w:hAnsi="Times New Roman"/>
        </w:rPr>
        <w:t>Разработать Рабочую конструкторскую (включая технические условия (ТУ)), Технологическую, Эксплуатационную и Ремонтную документацию на Оборудование в срок не позднее 45 (Сорока пяти) дней от даты подписания Договора</w:t>
      </w:r>
      <w:r w:rsidR="002D15E1" w:rsidRPr="00A06D88">
        <w:rPr>
          <w:rFonts w:ascii="Times New Roman" w:hAnsi="Times New Roman"/>
          <w:i/>
        </w:rPr>
        <w:t>.</w:t>
      </w:r>
    </w:p>
    <w:p w:rsidR="002D15E1" w:rsidRPr="00A06D88" w:rsidRDefault="002D15E1" w:rsidP="008B0C8C">
      <w:pPr>
        <w:spacing w:after="120"/>
        <w:ind w:left="567" w:right="-1"/>
        <w:jc w:val="both"/>
        <w:rPr>
          <w:rFonts w:ascii="Times New Roman" w:hAnsi="Times New Roman"/>
        </w:rPr>
      </w:pPr>
      <w:r w:rsidRPr="00A06D88">
        <w:rPr>
          <w:rFonts w:ascii="Times New Roman" w:hAnsi="Times New Roman"/>
        </w:rPr>
        <w:t xml:space="preserve">Согласовать Рабочую конструкторскую документацию с Разработчиком Технического проекта РУ, материаловедческой организацией, а также с прочими организациями, необходимость согласования Рабочей конструкторской документации с которыми </w:t>
      </w:r>
      <w:r w:rsidRPr="00A06D88">
        <w:rPr>
          <w:rFonts w:ascii="Times New Roman" w:hAnsi="Times New Roman"/>
        </w:rPr>
        <w:lastRenderedPageBreak/>
        <w:t xml:space="preserve">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2D15E1" w:rsidRPr="00A06D88" w:rsidRDefault="002B7BBC" w:rsidP="008B0C8C">
      <w:pPr>
        <w:spacing w:after="120"/>
        <w:ind w:left="567" w:right="-1" w:hanging="567"/>
        <w:jc w:val="both"/>
        <w:rPr>
          <w:rFonts w:ascii="Times New Roman" w:hAnsi="Times New Roman"/>
        </w:rPr>
      </w:pPr>
      <w:r w:rsidRPr="00A06D88">
        <w:rPr>
          <w:rFonts w:ascii="Times New Roman" w:hAnsi="Times New Roman"/>
        </w:rPr>
        <w:t>4.3.2.</w:t>
      </w:r>
      <w:r w:rsidRPr="00A06D88">
        <w:rPr>
          <w:rFonts w:ascii="Times New Roman" w:hAnsi="Times New Roman"/>
        </w:rPr>
        <w:tab/>
      </w:r>
      <w:r w:rsidR="002D15E1" w:rsidRPr="00A06D88">
        <w:rPr>
          <w:rFonts w:ascii="Times New Roman" w:hAnsi="Times New Roman"/>
        </w:rPr>
        <w:t xml:space="preserve">Согласовать ТУ на Оборудование с Заказчиком, Разработчиком Технического проекта РУ, </w:t>
      </w:r>
      <w:r w:rsidR="00A41FE5" w:rsidRPr="00A06D88">
        <w:rPr>
          <w:rFonts w:ascii="Times New Roman" w:hAnsi="Times New Roman"/>
        </w:rPr>
        <w:t xml:space="preserve">Разработчиком проекта АЭС,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2D15E1" w:rsidRPr="00A06D88">
        <w:rPr>
          <w:rFonts w:ascii="Times New Roman" w:hAnsi="Times New Roman"/>
        </w:rPr>
        <w:t xml:space="preserve"> и Заказчиком-застройщиком, включая филиал ОАО «Концерн Росэнергоатом»</w:t>
      </w:r>
      <w:r w:rsidR="00614184" w:rsidRPr="00A06D88">
        <w:rPr>
          <w:rFonts w:ascii="Times New Roman" w:hAnsi="Times New Roman"/>
        </w:rPr>
        <w:t xml:space="preserve"> -</w:t>
      </w:r>
      <w:r w:rsidR="002D15E1" w:rsidRPr="00A06D88">
        <w:rPr>
          <w:rFonts w:ascii="Times New Roman" w:hAnsi="Times New Roman"/>
        </w:rPr>
        <w:t xml:space="preserve"> «Дирекция </w:t>
      </w:r>
      <w:r w:rsidR="00614184" w:rsidRPr="00A06D88">
        <w:rPr>
          <w:rFonts w:ascii="Times New Roman" w:hAnsi="Times New Roman"/>
        </w:rPr>
        <w:t xml:space="preserve">строящейся </w:t>
      </w:r>
      <w:r w:rsidR="006E78AE" w:rsidRPr="00A06D88">
        <w:rPr>
          <w:rFonts w:ascii="Times New Roman" w:hAnsi="Times New Roman"/>
        </w:rPr>
        <w:t>Ленинградской</w:t>
      </w:r>
      <w:r w:rsidR="002D15E1" w:rsidRPr="00A06D88">
        <w:rPr>
          <w:rFonts w:ascii="Times New Roman" w:hAnsi="Times New Roman"/>
        </w:rPr>
        <w:t xml:space="preserve"> АЭС-2», в срок не позднее 90 (Девяносто) дней от даты подписания настоящего Договора.</w:t>
      </w:r>
    </w:p>
    <w:p w:rsidR="002B7BBC" w:rsidRPr="00A06D88" w:rsidRDefault="002B7BBC" w:rsidP="008B0C8C">
      <w:pPr>
        <w:spacing w:after="120"/>
        <w:ind w:left="567" w:right="-1" w:hanging="567"/>
        <w:jc w:val="both"/>
        <w:rPr>
          <w:rFonts w:ascii="Times New Roman" w:hAnsi="Times New Roman"/>
        </w:rPr>
      </w:pPr>
      <w:r w:rsidRPr="00A06D88">
        <w:rPr>
          <w:rFonts w:ascii="Times New Roman" w:hAnsi="Times New Roman"/>
        </w:rPr>
        <w:t>4.3.3.</w:t>
      </w:r>
      <w:r w:rsidRPr="00A06D88">
        <w:rPr>
          <w:rFonts w:ascii="Times New Roman" w:hAnsi="Times New Roman"/>
        </w:rPr>
        <w:tab/>
      </w:r>
      <w:r w:rsidR="002D15E1" w:rsidRPr="00A06D88">
        <w:rPr>
          <w:rFonts w:ascii="Times New Roman" w:hAnsi="Times New Roman"/>
        </w:rPr>
        <w:t xml:space="preserve">При необходимости, по запросу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00614184" w:rsidRPr="00A06D88">
        <w:rPr>
          <w:rFonts w:ascii="Times New Roman" w:hAnsi="Times New Roman"/>
        </w:rPr>
        <w:t xml:space="preserve"> или</w:t>
      </w:r>
      <w:r w:rsidR="002D15E1" w:rsidRPr="00A06D88">
        <w:rPr>
          <w:rFonts w:ascii="Times New Roman" w:hAnsi="Times New Roman"/>
        </w:rPr>
        <w:t xml:space="preserve"> Заказчика, передать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2D15E1" w:rsidRPr="00A06D88">
        <w:rPr>
          <w:rFonts w:ascii="Times New Roman" w:hAnsi="Times New Roman"/>
        </w:rPr>
        <w:t xml:space="preserve"> исходные данные по Оборудованию для проектирования в объеме, в формате и в сроки, согласованные с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2D15E1" w:rsidRPr="00A06D88">
        <w:rPr>
          <w:rFonts w:ascii="Times New Roman" w:hAnsi="Times New Roman"/>
        </w:rPr>
        <w:t>.</w:t>
      </w:r>
    </w:p>
    <w:p w:rsidR="002B7BBC" w:rsidRPr="00A06D88" w:rsidRDefault="002B7BBC" w:rsidP="008B0C8C">
      <w:pPr>
        <w:spacing w:after="120"/>
        <w:ind w:left="567" w:right="-1" w:hanging="567"/>
        <w:jc w:val="both"/>
        <w:rPr>
          <w:rFonts w:ascii="Times New Roman" w:hAnsi="Times New Roman"/>
        </w:rPr>
      </w:pPr>
      <w:r w:rsidRPr="00A06D88">
        <w:rPr>
          <w:rFonts w:ascii="Times New Roman" w:hAnsi="Times New Roman"/>
        </w:rPr>
        <w:t>4.3.4.</w:t>
      </w:r>
      <w:r w:rsidRPr="00A06D88">
        <w:rPr>
          <w:rFonts w:ascii="Times New Roman" w:hAnsi="Times New Roman"/>
        </w:rPr>
        <w:tab/>
      </w:r>
      <w:r w:rsidR="002D15E1" w:rsidRPr="00A06D88">
        <w:rPr>
          <w:rFonts w:ascii="Times New Roman" w:hAnsi="Times New Roman"/>
        </w:rPr>
        <w:t xml:space="preserve">Не позднее, чем за 90 (Девяносто) календарных дней до поставки Оборудования согласовать программу и методику испытаний Оборудования с Разработчиком Технического проекта РУ, Заказчиком,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2D15E1" w:rsidRPr="00A06D88">
        <w:rPr>
          <w:rFonts w:ascii="Times New Roman" w:hAnsi="Times New Roman"/>
        </w:rPr>
        <w:t>, Заказчиком-застройщиком, а для оборудования 1, 2 и 3 класса безопасности с Уполномоченной организацией и, при необходимости, с Государственными органами регулирования и надзора РФ.</w:t>
      </w:r>
    </w:p>
    <w:p w:rsidR="002D15E1" w:rsidRPr="00A06D88" w:rsidRDefault="002D15E1" w:rsidP="008B0C8C">
      <w:pPr>
        <w:numPr>
          <w:ilvl w:val="0"/>
          <w:numId w:val="18"/>
        </w:numPr>
        <w:tabs>
          <w:tab w:val="clear" w:pos="964"/>
          <w:tab w:val="num" w:pos="567"/>
        </w:tabs>
        <w:spacing w:after="120"/>
        <w:ind w:left="567" w:right="-1" w:hanging="567"/>
        <w:jc w:val="both"/>
        <w:rPr>
          <w:rFonts w:ascii="Times New Roman" w:hAnsi="Times New Roman"/>
          <w:b/>
        </w:rPr>
      </w:pPr>
      <w:r w:rsidRPr="00A06D88">
        <w:rPr>
          <w:rFonts w:ascii="Times New Roman" w:hAnsi="Times New Roman"/>
        </w:rPr>
        <w:t xml:space="preserve">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w:t>
      </w:r>
      <w:proofErr w:type="gramStart"/>
      <w:r w:rsidRPr="00A06D88">
        <w:rPr>
          <w:rFonts w:ascii="Times New Roman" w:hAnsi="Times New Roman"/>
        </w:rPr>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00614184" w:rsidRPr="00A06D88">
        <w:rPr>
          <w:rFonts w:ascii="Times New Roman" w:hAnsi="Times New Roman"/>
        </w:rPr>
        <w:t xml:space="preserve"> </w:t>
      </w:r>
      <w:r w:rsidRPr="00A06D88">
        <w:rPr>
          <w:rFonts w:ascii="Times New Roman" w:hAnsi="Times New Roman"/>
        </w:rPr>
        <w:t xml:space="preserve">и Заказчика-застройщика вместе с оборудованием </w:t>
      </w:r>
      <w:r w:rsidRPr="00A06D88">
        <w:rPr>
          <w:rFonts w:ascii="Times New Roman" w:hAnsi="Times New Roman"/>
          <w:b/>
          <w:i/>
        </w:rPr>
        <w:t>(данный пункт применяется только в случае, если для изготавливаемого Оборудования предполагается проведение средних и капитальных ремонтов)</w:t>
      </w:r>
      <w:r w:rsidRPr="00A06D88">
        <w:rPr>
          <w:rFonts w:ascii="Times New Roman" w:hAnsi="Times New Roman"/>
          <w:b/>
        </w:rPr>
        <w:t>.</w:t>
      </w:r>
      <w:proofErr w:type="gramEnd"/>
    </w:p>
    <w:p w:rsidR="002B7BBC" w:rsidRPr="00A06D88" w:rsidRDefault="001F2B36" w:rsidP="008B0C8C">
      <w:pPr>
        <w:numPr>
          <w:ilvl w:val="0"/>
          <w:numId w:val="18"/>
        </w:numPr>
        <w:tabs>
          <w:tab w:val="clear" w:pos="964"/>
          <w:tab w:val="num" w:pos="567"/>
        </w:tabs>
        <w:spacing w:after="120"/>
        <w:ind w:left="567" w:hanging="567"/>
        <w:jc w:val="both"/>
        <w:rPr>
          <w:rFonts w:ascii="Times New Roman" w:hAnsi="Times New Roman"/>
        </w:rPr>
      </w:pPr>
      <w:proofErr w:type="gramStart"/>
      <w:r w:rsidRPr="00A06D88">
        <w:rPr>
          <w:rFonts w:ascii="Times New Roman" w:hAnsi="Times New Roman"/>
        </w:rPr>
        <w:t>На основании разработанной Рабочей конструкторской (включая технические условия (ТУ)) и Технологической документации на Оборудование и</w:t>
      </w:r>
      <w:r w:rsidR="002D15E1" w:rsidRPr="00A06D88">
        <w:rPr>
          <w:rFonts w:ascii="Times New Roman" w:hAnsi="Times New Roman"/>
        </w:rPr>
        <w:t>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до места</w:t>
      </w:r>
      <w:proofErr w:type="gramEnd"/>
      <w:r w:rsidR="002D15E1" w:rsidRPr="00A06D88">
        <w:rPr>
          <w:rFonts w:ascii="Times New Roman" w:hAnsi="Times New Roman"/>
        </w:rPr>
        <w:t xml:space="preserve"> поставки в соответствии с условиями Договора</w:t>
      </w:r>
      <w:r w:rsidR="002B7BBC" w:rsidRPr="00A06D88">
        <w:rPr>
          <w:rFonts w:ascii="Times New Roman" w:hAnsi="Times New Roman"/>
        </w:rPr>
        <w:t>.</w:t>
      </w:r>
    </w:p>
    <w:p w:rsidR="006C5158" w:rsidRPr="00A06D88" w:rsidRDefault="006C5158" w:rsidP="00C97040">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Предоставить Заказчику/</w:t>
      </w:r>
      <w:proofErr w:type="spellStart"/>
      <w:r w:rsidR="009D3B13" w:rsidRPr="00A06D88">
        <w:rPr>
          <w:rFonts w:ascii="Times New Roman" w:hAnsi="Times New Roman"/>
        </w:rPr>
        <w:t>Генпоставщик</w:t>
      </w:r>
      <w:r w:rsidRPr="00A06D88">
        <w:rPr>
          <w:rFonts w:ascii="Times New Roman" w:hAnsi="Times New Roman"/>
        </w:rPr>
        <w:t>у</w:t>
      </w:r>
      <w:proofErr w:type="spellEnd"/>
      <w:r w:rsidRPr="00A06D88">
        <w:rPr>
          <w:rFonts w:ascii="Times New Roman" w:hAnsi="Times New Roman"/>
        </w:rPr>
        <w:t xml:space="preserve"> документы по результатам испытаний Оборудования (акты, протоколы), подтверждающие выполнение требований ГОСТ 15.201-2000.</w:t>
      </w:r>
      <w:r w:rsidR="007D3209" w:rsidRPr="00A06D88">
        <w:rPr>
          <w:rFonts w:ascii="Times New Roman" w:hAnsi="Times New Roman"/>
        </w:rPr>
        <w:t xml:space="preserve"> </w:t>
      </w:r>
      <w:r w:rsidR="007D3209" w:rsidRPr="00A06D88">
        <w:rPr>
          <w:rFonts w:ascii="Times New Roman" w:hAnsi="Times New Roman"/>
        </w:rPr>
        <w:t xml:space="preserve">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w:t>
      </w:r>
      <w:proofErr w:type="spellStart"/>
      <w:r w:rsidR="007D3209" w:rsidRPr="00A06D88">
        <w:rPr>
          <w:rFonts w:ascii="Times New Roman" w:hAnsi="Times New Roman"/>
        </w:rPr>
        <w:t>изм</w:t>
      </w:r>
      <w:proofErr w:type="spellEnd"/>
      <w:r w:rsidR="007D3209" w:rsidRPr="00A06D88">
        <w:rPr>
          <w:rFonts w:ascii="Times New Roman" w:hAnsi="Times New Roman"/>
        </w:rPr>
        <w:t>. 3.</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A06D88">
        <w:rPr>
          <w:rFonts w:ascii="Times New Roman" w:hAnsi="Times New Roman"/>
        </w:rPr>
        <w:t>предэксплуатационных</w:t>
      </w:r>
      <w:proofErr w:type="spellEnd"/>
      <w:r w:rsidRPr="00A06D88">
        <w:rPr>
          <w:rFonts w:ascii="Times New Roman" w:hAnsi="Times New Roman"/>
        </w:rPr>
        <w:t xml:space="preserve"> и эксплуатационных инспекций в объеме, предусмотренном техническим проектом и Техническо</w:t>
      </w:r>
      <w:r w:rsidR="007D3209" w:rsidRPr="00A06D88">
        <w:rPr>
          <w:rFonts w:ascii="Times New Roman" w:hAnsi="Times New Roman"/>
        </w:rPr>
        <w:t>й документацией на</w:t>
      </w:r>
      <w:proofErr w:type="gramEnd"/>
      <w:r w:rsidR="007D3209" w:rsidRPr="00A06D88">
        <w:rPr>
          <w:rFonts w:ascii="Times New Roman" w:hAnsi="Times New Roman"/>
        </w:rPr>
        <w:t xml:space="preserve"> Оборудование согласно </w:t>
      </w:r>
      <w:proofErr w:type="gramStart"/>
      <w:r w:rsidR="007D3209" w:rsidRPr="00A06D88">
        <w:rPr>
          <w:rFonts w:ascii="Times New Roman" w:hAnsi="Times New Roman"/>
        </w:rPr>
        <w:t>Спецификации (Приложение №1 к настоящему Договору.</w:t>
      </w:r>
      <w:proofErr w:type="gramEnd"/>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w:t>
      </w:r>
      <w:r w:rsidRPr="00A06D88">
        <w:rPr>
          <w:rFonts w:ascii="Times New Roman" w:hAnsi="Times New Roman"/>
        </w:rPr>
        <w:lastRenderedPageBreak/>
        <w:t>включенного в «Номенклатуру оборудования, изделий и технологий для ядерных установок, радиационных источников и пунктов хранения</w:t>
      </w:r>
      <w:proofErr w:type="gramEnd"/>
      <w:r w:rsidRPr="00A06D88">
        <w:rPr>
          <w:rFonts w:ascii="Times New Roman" w:hAnsi="Times New Roman"/>
        </w:rPr>
        <w:t>,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614184" w:rsidRPr="00A06D88">
        <w:rPr>
          <w:rFonts w:ascii="Times New Roman" w:hAnsi="Times New Roman"/>
        </w:rPr>
        <w:t xml:space="preserve">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заверенные копии сертификатов, деклараций о соответствии по оборудованию, указанному в данном постановлении Правительства РФ.</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5F2E9C" w:rsidRPr="00A06D88" w:rsidRDefault="005F2E9C" w:rsidP="005F2E9C">
      <w:pPr>
        <w:tabs>
          <w:tab w:val="num" w:pos="567"/>
        </w:tabs>
        <w:spacing w:after="120"/>
        <w:ind w:left="567" w:right="-1"/>
        <w:jc w:val="both"/>
        <w:rPr>
          <w:rFonts w:ascii="Times New Roman" w:hAnsi="Times New Roman"/>
        </w:rPr>
      </w:pPr>
      <w:r w:rsidRPr="00A06D88">
        <w:rPr>
          <w:rFonts w:ascii="Times New Roman" w:hAnsi="Times New Roman"/>
        </w:rPr>
        <w:t>Если Поставщик не завершит согласование Решения за 1 (Один) месяц до планируемой даты отгрузки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5F2E9C" w:rsidRPr="00A06D88" w:rsidRDefault="005F2E9C" w:rsidP="005F2E9C">
      <w:pPr>
        <w:spacing w:after="120"/>
        <w:ind w:left="567" w:right="-1"/>
        <w:jc w:val="both"/>
        <w:rPr>
          <w:rFonts w:ascii="Times New Roman" w:hAnsi="Times New Roman"/>
          <w:strike/>
        </w:rPr>
      </w:pPr>
      <w:r w:rsidRPr="00A06D88">
        <w:rPr>
          <w:rFonts w:ascii="Times New Roman" w:hAnsi="Times New Roman"/>
        </w:rPr>
        <w:t>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730E74" w:rsidRPr="00A06D88" w:rsidRDefault="00730E74" w:rsidP="00C97040">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целью определения </w:t>
      </w:r>
      <w:proofErr w:type="spellStart"/>
      <w:r w:rsidR="009D3B13" w:rsidRPr="00A06D88">
        <w:rPr>
          <w:rFonts w:ascii="Times New Roman" w:hAnsi="Times New Roman"/>
        </w:rPr>
        <w:t>Генпоставщик</w:t>
      </w:r>
      <w:r w:rsidRPr="00A06D88">
        <w:rPr>
          <w:rFonts w:ascii="Times New Roman" w:hAnsi="Times New Roman"/>
        </w:rPr>
        <w:t>ом</w:t>
      </w:r>
      <w:proofErr w:type="spellEnd"/>
      <w:r w:rsidRPr="00A06D88">
        <w:rPr>
          <w:rFonts w:ascii="Times New Roman" w:hAnsi="Times New Roman"/>
        </w:rPr>
        <w:t xml:space="preserve"> Уполномоченной организации направить Заказчику/</w:t>
      </w:r>
      <w:proofErr w:type="spellStart"/>
      <w:r w:rsidR="009D3B13" w:rsidRPr="00A06D88">
        <w:rPr>
          <w:rFonts w:ascii="Times New Roman" w:hAnsi="Times New Roman"/>
        </w:rPr>
        <w:t>Генпоставщик</w:t>
      </w:r>
      <w:r w:rsidRPr="00A06D88">
        <w:rPr>
          <w:rFonts w:ascii="Times New Roman" w:hAnsi="Times New Roman"/>
        </w:rPr>
        <w:t>у</w:t>
      </w:r>
      <w:proofErr w:type="spellEnd"/>
      <w:r w:rsidRPr="00A06D88">
        <w:rPr>
          <w:rFonts w:ascii="Times New Roman" w:hAnsi="Times New Roman"/>
        </w:rPr>
        <w:t xml:space="preserve"> соответствующее уведомление с указанием, в том числе следующей информации:</w:t>
      </w:r>
    </w:p>
    <w:p w:rsidR="00730E74" w:rsidRPr="00A06D88" w:rsidRDefault="00730E74" w:rsidP="00C97040">
      <w:pPr>
        <w:spacing w:after="120"/>
        <w:ind w:left="567" w:right="-1"/>
        <w:jc w:val="both"/>
        <w:rPr>
          <w:rFonts w:ascii="Times New Roman" w:hAnsi="Times New Roman"/>
        </w:rPr>
      </w:pPr>
      <w:proofErr w:type="gramStart"/>
      <w:r w:rsidRPr="00A06D88">
        <w:rPr>
          <w:rFonts w:ascii="Times New Roman" w:hAnsi="Times New Roman"/>
        </w:rPr>
        <w:t>-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proofErr w:type="gramEnd"/>
    </w:p>
    <w:p w:rsidR="00730E74" w:rsidRPr="00A06D88" w:rsidRDefault="00730E74" w:rsidP="00C97040">
      <w:pPr>
        <w:spacing w:after="120"/>
        <w:ind w:left="567" w:right="-1"/>
        <w:jc w:val="both"/>
        <w:rPr>
          <w:rFonts w:ascii="Times New Roman" w:hAnsi="Times New Roman"/>
        </w:rPr>
      </w:pPr>
      <w:r w:rsidRPr="00A06D88">
        <w:rPr>
          <w:rFonts w:ascii="Times New Roman" w:hAnsi="Times New Roman"/>
        </w:rPr>
        <w:t xml:space="preserve">- наименование изготовителей комплектующих и/или материалов – не позднее 10 (Десяти)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Поставщиком соответствующих договоров на закупку комплектующих и/или материалов.</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Передать Заказчику и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Pr="00A06D88">
        <w:rPr>
          <w:rFonts w:ascii="Times New Roman" w:hAnsi="Times New Roman"/>
        </w:rPr>
        <w:t xml:space="preserve">, а также передать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 xml:space="preserve">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Pr="00A06D88">
        <w:rPr>
          <w:rFonts w:ascii="Times New Roman" w:hAnsi="Times New Roman"/>
        </w:rPr>
        <w:t>.</w:t>
      </w:r>
    </w:p>
    <w:p w:rsidR="0063434E" w:rsidRPr="00A06D88" w:rsidRDefault="0063434E" w:rsidP="0063434E">
      <w:pPr>
        <w:spacing w:after="120"/>
        <w:ind w:left="567" w:right="-1"/>
        <w:jc w:val="both"/>
        <w:rPr>
          <w:rFonts w:ascii="Times New Roman" w:hAnsi="Times New Roman"/>
        </w:rPr>
      </w:pPr>
      <w:r w:rsidRPr="00A06D88">
        <w:rPr>
          <w:rFonts w:ascii="Times New Roman" w:hAnsi="Times New Roman"/>
        </w:rPr>
        <w:t>В случае принятия решения Заказчиком о проведении входного контроля на предприятии-изготовителе, обеспечить условия его проведения, а также принять членов комиссии на условиях, приведенных в Приложении № 7 к Договору.</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 xml:space="preserve">в качестве исходных данных для разработки программ проведения работ по монтажу и пуско-наладке Оборудования, включая </w:t>
      </w:r>
      <w:proofErr w:type="gramStart"/>
      <w:r w:rsidRPr="00A06D88">
        <w:rPr>
          <w:rFonts w:ascii="Times New Roman" w:hAnsi="Times New Roman"/>
        </w:rPr>
        <w:t>но</w:t>
      </w:r>
      <w:proofErr w:type="gramEnd"/>
      <w:r w:rsidRPr="00A06D88">
        <w:rPr>
          <w:rFonts w:ascii="Times New Roman" w:hAnsi="Times New Roman"/>
        </w:rPr>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w:t>
      </w:r>
      <w:r w:rsidRPr="00A06D88">
        <w:rPr>
          <w:rFonts w:ascii="Times New Roman" w:hAnsi="Times New Roman"/>
        </w:rPr>
        <w:lastRenderedPageBreak/>
        <w:t>(Сто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Нести единоличную ответственность за качество Оборудования перед Заказчиком и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Pr="00A06D88">
        <w:rPr>
          <w:rFonts w:ascii="Times New Roman" w:hAnsi="Times New Roman"/>
        </w:rPr>
        <w:t>.</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Изготовить и поставить вместе с Оборудованием комплект </w:t>
      </w:r>
      <w:r w:rsidR="00E32A09" w:rsidRPr="00A06D88">
        <w:rPr>
          <w:rFonts w:ascii="Times New Roman" w:hAnsi="Times New Roman"/>
        </w:rPr>
        <w:t xml:space="preserve">специальных (нестандартных) </w:t>
      </w:r>
      <w:r w:rsidRPr="00A06D88">
        <w:rPr>
          <w:rFonts w:ascii="Times New Roman" w:hAnsi="Times New Roman"/>
        </w:rPr>
        <w:t xml:space="preserve">грузоподъемных приспособлений для погрузки, перегрузки и разгрузки Оборудования, а также специальные </w:t>
      </w:r>
      <w:r w:rsidR="00E32A09" w:rsidRPr="00A06D88">
        <w:rPr>
          <w:rFonts w:ascii="Times New Roman" w:hAnsi="Times New Roman"/>
        </w:rPr>
        <w:t xml:space="preserve">(нестандартные) </w:t>
      </w:r>
      <w:r w:rsidRPr="00A06D88">
        <w:rPr>
          <w:rFonts w:ascii="Times New Roman" w:hAnsi="Times New Roman"/>
        </w:rPr>
        <w:t>приспособления для крепежа, перевозки и хранения (опоры, кильблоки и т.д.) Оборудования</w:t>
      </w:r>
      <w:r w:rsidR="00E32A09" w:rsidRPr="00A06D88">
        <w:rPr>
          <w:rFonts w:ascii="Times New Roman" w:hAnsi="Times New Roman"/>
        </w:rPr>
        <w:t>, если такие приспособления предусмотрены в Технической документации на Оборудование</w:t>
      </w:r>
      <w:r w:rsidRPr="00A06D88">
        <w:rPr>
          <w:rFonts w:ascii="Times New Roman" w:hAnsi="Times New Roman"/>
        </w:rPr>
        <w:t>.</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FE42E4" w:rsidRPr="00A06D88">
        <w:rPr>
          <w:rFonts w:ascii="Times New Roman" w:hAnsi="Times New Roman"/>
        </w:rPr>
        <w:t xml:space="preserve">, либо </w:t>
      </w:r>
      <w:r w:rsidR="00106C81" w:rsidRPr="00A06D88">
        <w:rPr>
          <w:rFonts w:ascii="Times New Roman" w:hAnsi="Times New Roman"/>
        </w:rPr>
        <w:t>уведомить</w:t>
      </w:r>
      <w:r w:rsidR="00FE42E4" w:rsidRPr="00A06D88">
        <w:rPr>
          <w:rFonts w:ascii="Times New Roman" w:hAnsi="Times New Roman"/>
        </w:rPr>
        <w:t xml:space="preserve"> Заказчика о наличии </w:t>
      </w:r>
      <w:r w:rsidR="00106C81" w:rsidRPr="00A06D88">
        <w:rPr>
          <w:rFonts w:ascii="Times New Roman" w:hAnsi="Times New Roman"/>
        </w:rPr>
        <w:t>согласованного ПОКАС</w:t>
      </w:r>
      <w:r w:rsidR="00FE42E4" w:rsidRPr="00A06D88">
        <w:rPr>
          <w:rFonts w:ascii="Times New Roman" w:hAnsi="Times New Roman"/>
        </w:rPr>
        <w:t xml:space="preserve">. </w:t>
      </w:r>
      <w:r w:rsidRPr="00A06D88">
        <w:rPr>
          <w:rFonts w:ascii="Times New Roman" w:hAnsi="Times New Roman"/>
        </w:rPr>
        <w:t xml:space="preserve"> </w:t>
      </w:r>
    </w:p>
    <w:p w:rsidR="005F2E9C" w:rsidRPr="00A06D88" w:rsidRDefault="00106C81"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позднее 30 (Тридцати) календарных дней от даты получения уведомления по п. 5.2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r w:rsidR="005F2E9C" w:rsidRPr="00A06D88">
        <w:rPr>
          <w:rFonts w:ascii="Times New Roman" w:hAnsi="Times New Roman"/>
        </w:rPr>
        <w:t>.</w:t>
      </w:r>
    </w:p>
    <w:p w:rsidR="005F2E9C" w:rsidRPr="00A06D88" w:rsidRDefault="00F81426" w:rsidP="0063434E">
      <w:pPr>
        <w:numPr>
          <w:ilvl w:val="0"/>
          <w:numId w:val="18"/>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Не менее чем за 20 (Двадцать) календарных дней письменно информировать Заказчика о планируемой дате достижения Ключевых событий по Приложению № 12 к Договору, а также проведения инспекций, связанных с приездом и участием представителей Заказчика (при необходимости),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Pr="00A06D88">
        <w:rPr>
          <w:rFonts w:ascii="Times New Roman" w:hAnsi="Times New Roman"/>
        </w:rPr>
        <w:t>, Заказчика-застройщика/Покупателя или Уполномоченной организации, а также принять указанных представителей на условиях, приведенных в Приложении № 7 к Договору</w:t>
      </w:r>
      <w:r w:rsidR="005F2E9C" w:rsidRPr="00A06D88">
        <w:rPr>
          <w:rFonts w:ascii="Times New Roman" w:hAnsi="Times New Roman"/>
        </w:rPr>
        <w:t>.</w:t>
      </w:r>
      <w:proofErr w:type="gramEnd"/>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Ежемесячно, не позднее 25 (Двадцать пятого) числа каждого отчетного месяца для обеспечения </w:t>
      </w:r>
      <w:proofErr w:type="gramStart"/>
      <w:r w:rsidRPr="00A06D88">
        <w:rPr>
          <w:rFonts w:ascii="Times New Roman" w:hAnsi="Times New Roman"/>
        </w:rPr>
        <w:t>контроля за</w:t>
      </w:r>
      <w:proofErr w:type="gramEnd"/>
      <w:r w:rsidRPr="00A06D88">
        <w:rPr>
          <w:rFonts w:ascii="Times New Roman" w:hAnsi="Times New Roman"/>
        </w:rPr>
        <w:t xml:space="preserve"> изготовлением Оборудования направлять Заказчику отчет по форме, приведенной в Приложении № 10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Часть 1 формы отчета «Об исполнении, согласованного в соответствии с п. 4.2. Договора, Графика»:</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Поставщик в графике, разработанном в </w:t>
      </w:r>
      <w:r w:rsidRPr="00A06D88">
        <w:rPr>
          <w:rFonts w:ascii="Times New Roman" w:hAnsi="Times New Roman"/>
          <w:lang w:val="en-US"/>
        </w:rPr>
        <w:t>MS</w:t>
      </w:r>
      <w:r w:rsidRPr="00A06D88">
        <w:rPr>
          <w:rFonts w:ascii="Times New Roman" w:hAnsi="Times New Roman"/>
        </w:rPr>
        <w:t xml:space="preserve"> </w:t>
      </w:r>
      <w:r w:rsidRPr="00A06D88">
        <w:rPr>
          <w:rFonts w:ascii="Times New Roman" w:hAnsi="Times New Roman"/>
          <w:lang w:val="en-US"/>
        </w:rPr>
        <w:t>Project</w:t>
      </w:r>
      <w:r w:rsidRPr="00A06D88">
        <w:rPr>
          <w:rFonts w:ascii="Times New Roman" w:hAnsi="Times New Roman"/>
        </w:rPr>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A06D88">
        <w:rPr>
          <w:rFonts w:ascii="Times New Roman" w:hAnsi="Times New Roman"/>
          <w:lang w:val="en-US"/>
        </w:rPr>
        <w:t>otchet</w:t>
      </w:r>
      <w:proofErr w:type="spellEnd"/>
      <w:r w:rsidRPr="00A06D88">
        <w:rPr>
          <w:rFonts w:ascii="Times New Roman" w:hAnsi="Times New Roman"/>
        </w:rPr>
        <w:t>@</w:t>
      </w:r>
      <w:proofErr w:type="spellStart"/>
      <w:r w:rsidRPr="00A06D88">
        <w:rPr>
          <w:rFonts w:ascii="Times New Roman" w:hAnsi="Times New Roman"/>
          <w:lang w:val="en-US"/>
        </w:rPr>
        <w:t>atomenergoprom</w:t>
      </w:r>
      <w:proofErr w:type="spellEnd"/>
      <w:r w:rsidRPr="00A06D88">
        <w:rPr>
          <w:rFonts w:ascii="Times New Roman" w:hAnsi="Times New Roman"/>
        </w:rPr>
        <w:t>.</w:t>
      </w:r>
      <w:proofErr w:type="spellStart"/>
      <w:r w:rsidRPr="00A06D88">
        <w:rPr>
          <w:rFonts w:ascii="Times New Roman" w:hAnsi="Times New Roman"/>
          <w:lang w:val="en-US"/>
        </w:rPr>
        <w:t>ru</w:t>
      </w:r>
      <w:proofErr w:type="spellEnd"/>
      <w:r w:rsidRPr="00A06D88">
        <w:rPr>
          <w:rFonts w:ascii="Times New Roman" w:hAnsi="Times New Roman"/>
        </w:rPr>
        <w:t>) в формате  файла  *.</w:t>
      </w:r>
      <w:proofErr w:type="spellStart"/>
      <w:r w:rsidRPr="00A06D88">
        <w:rPr>
          <w:rFonts w:ascii="Times New Roman" w:hAnsi="Times New Roman"/>
          <w:lang w:val="en-US"/>
        </w:rPr>
        <w:t>mpp</w:t>
      </w:r>
      <w:proofErr w:type="spellEnd"/>
      <w:r w:rsidRPr="00A06D88">
        <w:rPr>
          <w:rFonts w:ascii="Times New Roman" w:hAnsi="Times New Roman"/>
        </w:rPr>
        <w:t>. Файл – шаблон отчета должен соответствовать форме, приведенной в Приложении № 10 (часть 1) к Договору.</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lastRenderedPageBreak/>
        <w:t xml:space="preserve">Часть 2 формы отчета «О закупке основных материалов и комплектующих, заключению Субподрядных договоров» заполняется в соответствии с </w:t>
      </w:r>
      <w:r w:rsidR="00970CA6" w:rsidRPr="00A06D88">
        <w:rPr>
          <w:rFonts w:ascii="Times New Roman" w:hAnsi="Times New Roman"/>
        </w:rPr>
        <w:t>заказной спецификацией</w:t>
      </w:r>
      <w:r w:rsidRPr="00A06D88">
        <w:rPr>
          <w:rFonts w:ascii="Times New Roman" w:hAnsi="Times New Roman"/>
        </w:rPr>
        <w:t xml:space="preserve"> на изделие. </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Не позднее 30 (Тридцати)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5F2E9C" w:rsidRPr="00A06D88" w:rsidRDefault="005F2E9C" w:rsidP="005F2E9C">
      <w:pPr>
        <w:spacing w:after="120"/>
        <w:ind w:left="567"/>
        <w:jc w:val="both"/>
        <w:rPr>
          <w:rFonts w:ascii="Times New Roman" w:hAnsi="Times New Roman"/>
        </w:rPr>
      </w:pPr>
      <w:proofErr w:type="gramStart"/>
      <w:r w:rsidRPr="00A06D88">
        <w:rPr>
          <w:rFonts w:ascii="Times New Roman" w:hAnsi="Times New Roman"/>
        </w:rPr>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A06D88">
        <w:rPr>
          <w:rFonts w:ascii="Times New Roman" w:hAnsi="Times New Roman"/>
        </w:rPr>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Предоставить Заказчику в течение 3 (Трех) рабочих дней </w:t>
      </w:r>
      <w:proofErr w:type="gramStart"/>
      <w:r w:rsidRPr="00A06D88">
        <w:rPr>
          <w:rFonts w:ascii="Times New Roman" w:hAnsi="Times New Roman"/>
        </w:rPr>
        <w:t>с даты получения</w:t>
      </w:r>
      <w:proofErr w:type="gramEnd"/>
      <w:r w:rsidRPr="00A06D88">
        <w:rPr>
          <w:rFonts w:ascii="Times New Roman" w:hAnsi="Times New Roman"/>
        </w:rPr>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течение 60 (Шестидесяти) календарных дней </w:t>
      </w:r>
      <w:proofErr w:type="gramStart"/>
      <w:r w:rsidRPr="00A06D88">
        <w:rPr>
          <w:rFonts w:ascii="Times New Roman" w:hAnsi="Times New Roman"/>
        </w:rPr>
        <w:t>с даты поставки</w:t>
      </w:r>
      <w:proofErr w:type="gramEnd"/>
      <w:r w:rsidRPr="00A06D88">
        <w:rPr>
          <w:rFonts w:ascii="Times New Roman" w:hAnsi="Times New Roman"/>
        </w:rPr>
        <w:t xml:space="preserve">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Заказчиком и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Pr="00A06D88">
        <w:rPr>
          <w:rFonts w:ascii="Times New Roman" w:hAnsi="Times New Roman"/>
        </w:rPr>
        <w:t xml:space="preserve">. Цифровую часть кодов, используемых Поставщиком и привлекаемыми им Субпоставщиками, Поставщик также согласовывает с Заказчиком и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Pr="00A06D88">
        <w:rPr>
          <w:rFonts w:ascii="Times New Roman" w:hAnsi="Times New Roman"/>
        </w:rPr>
        <w:t>.</w:t>
      </w:r>
    </w:p>
    <w:p w:rsidR="005F2E9C" w:rsidRPr="00A06D88" w:rsidRDefault="005F2E9C" w:rsidP="005F2E9C">
      <w:pPr>
        <w:spacing w:after="120"/>
        <w:ind w:left="567"/>
        <w:jc w:val="both"/>
        <w:rPr>
          <w:rFonts w:ascii="Times New Roman" w:hAnsi="Times New Roman"/>
        </w:rPr>
      </w:pPr>
      <w:r w:rsidRPr="00A06D88">
        <w:rPr>
          <w:rFonts w:ascii="Times New Roman" w:hAnsi="Times New Roman"/>
        </w:rPr>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06D88">
        <w:rPr>
          <w:rFonts w:ascii="Times New Roman" w:hAnsi="Times New Roman"/>
          <w:lang w:val="en-US"/>
        </w:rPr>
        <w:t>KKS</w:t>
      </w:r>
      <w:r w:rsidRPr="00A06D88">
        <w:rPr>
          <w:rFonts w:ascii="Times New Roman" w:hAnsi="Times New Roman"/>
        </w:rPr>
        <w:t>».</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5F2E9C" w:rsidRPr="00A06D88" w:rsidRDefault="005F2E9C" w:rsidP="0063434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До отгрузки Оборудования согласовать с Заказчиком и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614184" w:rsidRPr="00A06D88">
        <w:rPr>
          <w:rFonts w:ascii="Times New Roman" w:hAnsi="Times New Roman"/>
        </w:rPr>
        <w:t xml:space="preserve"> </w:t>
      </w:r>
      <w:r w:rsidRPr="00A06D88">
        <w:rPr>
          <w:rFonts w:ascii="Times New Roman" w:hAnsi="Times New Roman"/>
        </w:rPr>
        <w:t xml:space="preserve">порядок </w:t>
      </w:r>
      <w:r w:rsidR="001C3E89" w:rsidRPr="00A06D88">
        <w:rPr>
          <w:rFonts w:ascii="Times New Roman" w:hAnsi="Times New Roman"/>
        </w:rPr>
        <w:t>перевозки Оборудования</w:t>
      </w:r>
      <w:r w:rsidR="004C0B21" w:rsidRPr="00A06D88">
        <w:rPr>
          <w:rFonts w:ascii="Times New Roman" w:hAnsi="Times New Roman"/>
        </w:rPr>
        <w:t xml:space="preserve"> до Площадки АЭС</w:t>
      </w:r>
      <w:r w:rsidRPr="00A06D88">
        <w:rPr>
          <w:rFonts w:ascii="Times New Roman" w:hAnsi="Times New Roman"/>
        </w:rPr>
        <w:t>.</w:t>
      </w:r>
    </w:p>
    <w:p w:rsidR="005F2E9C" w:rsidRPr="00A06D88" w:rsidRDefault="005F2E9C" w:rsidP="00F7665C">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lastRenderedPageBreak/>
        <w:t xml:space="preserve">В соответствии с согласованным порядком перевозки и страхования Оборудования, </w:t>
      </w:r>
      <w:r w:rsidR="00970FA9" w:rsidRPr="00A06D88">
        <w:rPr>
          <w:rFonts w:ascii="Times New Roman" w:hAnsi="Times New Roman"/>
        </w:rPr>
        <w:t xml:space="preserve">осуществить </w:t>
      </w:r>
      <w:r w:rsidRPr="00A06D88">
        <w:rPr>
          <w:rFonts w:ascii="Times New Roman" w:hAnsi="Times New Roman"/>
        </w:rPr>
        <w:t xml:space="preserve">перевозку Оборудования от предприятия Поставщика в адрес указанного Заказчиком Грузополучателя в месте поставки, а также страхование Оборудования при его </w:t>
      </w:r>
      <w:proofErr w:type="gramStart"/>
      <w:r w:rsidRPr="00A06D88">
        <w:rPr>
          <w:rFonts w:ascii="Times New Roman" w:hAnsi="Times New Roman"/>
        </w:rPr>
        <w:t>перевозке</w:t>
      </w:r>
      <w:proofErr w:type="gramEnd"/>
      <w:r w:rsidRPr="00A06D88">
        <w:rPr>
          <w:rFonts w:ascii="Times New Roman" w:hAnsi="Times New Roman"/>
        </w:rPr>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4C0B21" w:rsidRPr="00A06D88" w:rsidRDefault="004C0B21" w:rsidP="00F7665C">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полном объеме, предусмотренном для данного вида услуг, выполнить </w:t>
      </w:r>
      <w:proofErr w:type="spellStart"/>
      <w:proofErr w:type="gramStart"/>
      <w:r w:rsidRPr="00A06D88">
        <w:rPr>
          <w:rFonts w:ascii="Times New Roman" w:hAnsi="Times New Roman"/>
        </w:rPr>
        <w:t>Шеф-монтаж</w:t>
      </w:r>
      <w:proofErr w:type="spellEnd"/>
      <w:proofErr w:type="gramEnd"/>
      <w:r w:rsidRPr="00A06D88">
        <w:rPr>
          <w:rFonts w:ascii="Times New Roman" w:hAnsi="Times New Roman"/>
        </w:rPr>
        <w:t xml:space="preserve"> и </w:t>
      </w:r>
      <w:proofErr w:type="spellStart"/>
      <w:r w:rsidRPr="00A06D88">
        <w:rPr>
          <w:rFonts w:ascii="Times New Roman" w:hAnsi="Times New Roman"/>
        </w:rPr>
        <w:t>Шеф-наладку</w:t>
      </w:r>
      <w:proofErr w:type="spellEnd"/>
      <w:r w:rsidRPr="00A06D88">
        <w:rPr>
          <w:rFonts w:ascii="Times New Roman" w:hAnsi="Times New Roman"/>
        </w:rPr>
        <w:t xml:space="preserve"> Оборудования. Порядок выполнения </w:t>
      </w:r>
      <w:proofErr w:type="spellStart"/>
      <w:proofErr w:type="gramStart"/>
      <w:r w:rsidRPr="00A06D88">
        <w:rPr>
          <w:rFonts w:ascii="Times New Roman" w:hAnsi="Times New Roman"/>
        </w:rPr>
        <w:t>Шеф-монтажа</w:t>
      </w:r>
      <w:proofErr w:type="spellEnd"/>
      <w:proofErr w:type="gramEnd"/>
      <w:r w:rsidRPr="00A06D88">
        <w:rPr>
          <w:rFonts w:ascii="Times New Roman" w:hAnsi="Times New Roman"/>
        </w:rPr>
        <w:t xml:space="preserve"> и </w:t>
      </w:r>
      <w:proofErr w:type="spellStart"/>
      <w:r w:rsidRPr="00A06D88">
        <w:rPr>
          <w:rFonts w:ascii="Times New Roman" w:hAnsi="Times New Roman"/>
        </w:rPr>
        <w:t>Шеф-наладки</w:t>
      </w:r>
      <w:proofErr w:type="spellEnd"/>
      <w:r w:rsidRPr="00A06D88">
        <w:rPr>
          <w:rFonts w:ascii="Times New Roman" w:hAnsi="Times New Roman"/>
        </w:rPr>
        <w:t xml:space="preserve"> приведен в Приложении № 4 к Договору.</w:t>
      </w:r>
    </w:p>
    <w:p w:rsidR="005F2E9C" w:rsidRPr="00A06D88" w:rsidRDefault="004C0B21" w:rsidP="004C0B21">
      <w:pPr>
        <w:spacing w:after="120"/>
        <w:ind w:left="567" w:right="-1"/>
        <w:jc w:val="both"/>
        <w:rPr>
          <w:rFonts w:ascii="Times New Roman" w:hAnsi="Times New Roman"/>
        </w:rPr>
      </w:pPr>
      <w:proofErr w:type="spellStart"/>
      <w:proofErr w:type="gramStart"/>
      <w:r w:rsidRPr="00A06D88">
        <w:rPr>
          <w:rFonts w:ascii="Times New Roman" w:hAnsi="Times New Roman"/>
        </w:rPr>
        <w:t>Шеф-монтаж</w:t>
      </w:r>
      <w:proofErr w:type="spellEnd"/>
      <w:proofErr w:type="gramEnd"/>
      <w:r w:rsidRPr="00A06D88">
        <w:rPr>
          <w:rFonts w:ascii="Times New Roman" w:hAnsi="Times New Roman"/>
        </w:rPr>
        <w:t xml:space="preserve"> Оборудования считается выполненным </w:t>
      </w:r>
      <w:r w:rsidR="00A41B33" w:rsidRPr="00A06D88">
        <w:rPr>
          <w:rFonts w:ascii="Times New Roman" w:hAnsi="Times New Roman"/>
        </w:rPr>
        <w:t xml:space="preserve">на дату </w:t>
      </w:r>
      <w:r w:rsidRPr="00A06D88">
        <w:rPr>
          <w:rFonts w:ascii="Times New Roman" w:hAnsi="Times New Roman"/>
        </w:rPr>
        <w:t xml:space="preserve">подписания акта о передаче Оборудования в пуско-наладку. Шеф-наладка Оборудования считается выполненной </w:t>
      </w:r>
      <w:r w:rsidR="00A41B33" w:rsidRPr="00A06D88">
        <w:rPr>
          <w:rFonts w:ascii="Times New Roman" w:hAnsi="Times New Roman"/>
        </w:rPr>
        <w:t>на дату</w:t>
      </w:r>
      <w:r w:rsidRPr="00A06D88">
        <w:rPr>
          <w:rFonts w:ascii="Times New Roman" w:hAnsi="Times New Roman"/>
        </w:rPr>
        <w:t xml:space="preserve"> подписания акта об испытаниях оборудования по результатам пусконаладочных работ</w:t>
      </w:r>
      <w:r w:rsidR="005F2E9C" w:rsidRPr="00A06D88">
        <w:rPr>
          <w:rFonts w:ascii="Times New Roman" w:hAnsi="Times New Roman"/>
        </w:rPr>
        <w:t>.</w:t>
      </w:r>
    </w:p>
    <w:p w:rsidR="003B093A" w:rsidRPr="00A06D88" w:rsidRDefault="003D7A13" w:rsidP="003B093A">
      <w:pPr>
        <w:spacing w:after="120"/>
        <w:ind w:left="567" w:right="-1"/>
        <w:jc w:val="both"/>
        <w:rPr>
          <w:rFonts w:ascii="Times New Roman" w:hAnsi="Times New Roman"/>
        </w:rPr>
      </w:pPr>
      <w:r w:rsidRPr="00A06D88">
        <w:rPr>
          <w:rFonts w:ascii="Times New Roman" w:hAnsi="Times New Roman"/>
        </w:rPr>
        <w:t xml:space="preserve">В объем </w:t>
      </w:r>
      <w:proofErr w:type="spellStart"/>
      <w:proofErr w:type="gramStart"/>
      <w:r w:rsidRPr="00A06D88">
        <w:rPr>
          <w:rFonts w:ascii="Times New Roman" w:hAnsi="Times New Roman"/>
        </w:rPr>
        <w:t>Шеф-монтажных</w:t>
      </w:r>
      <w:proofErr w:type="spellEnd"/>
      <w:proofErr w:type="gramEnd"/>
      <w:r w:rsidRPr="00A06D88">
        <w:rPr>
          <w:rFonts w:ascii="Times New Roman" w:hAnsi="Times New Roman"/>
        </w:rPr>
        <w:t xml:space="preserve"> и </w:t>
      </w:r>
      <w:proofErr w:type="spellStart"/>
      <w:r w:rsidRPr="00A06D88">
        <w:rPr>
          <w:rFonts w:ascii="Times New Roman" w:hAnsi="Times New Roman"/>
        </w:rPr>
        <w:t>Шеф-наладочных</w:t>
      </w:r>
      <w:proofErr w:type="spellEnd"/>
      <w:r w:rsidRPr="00A06D88">
        <w:rPr>
          <w:rFonts w:ascii="Times New Roman" w:hAnsi="Times New Roman"/>
        </w:rPr>
        <w:t xml:space="preserve"> работ также входит согласование Поставщиком проекта (проектов) производства монтажных и наладочных работ.</w:t>
      </w:r>
    </w:p>
    <w:p w:rsidR="005F2E9C" w:rsidRPr="00A06D88" w:rsidRDefault="005F2E9C" w:rsidP="00F7665C">
      <w:pPr>
        <w:numPr>
          <w:ilvl w:val="0"/>
          <w:numId w:val="18"/>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В ходе исполнения Договора соблюдать и выполнять требования НП-071-06, </w:t>
      </w:r>
      <w:r w:rsidR="007F053B" w:rsidRPr="00A06D88">
        <w:rPr>
          <w:rFonts w:ascii="Times New Roman" w:hAnsi="Times New Roman"/>
        </w:rPr>
        <w:t>РД ЭО 1.1.2.01.0713-2013</w:t>
      </w:r>
      <w:r w:rsidRPr="00A06D88">
        <w:rPr>
          <w:rFonts w:ascii="Times New Roman" w:hAnsi="Times New Roman"/>
        </w:rPr>
        <w:t xml:space="preserve"> «Положение о контроле качества изготовления оборудования для атомных станций», </w:t>
      </w:r>
      <w:r w:rsidR="00E32A09" w:rsidRPr="00A06D88">
        <w:rPr>
          <w:rFonts w:ascii="Times New Roman" w:hAnsi="Times New Roman"/>
        </w:rPr>
        <w:t>РД ЭО 1.1.2.01.0930-2013 «Положение по управлению несоответствиями при изготовлении и входном контроле продукции на АЭС»,</w:t>
      </w:r>
      <w:r w:rsidRPr="00A06D88">
        <w:rPr>
          <w:rFonts w:ascii="Times New Roman" w:hAnsi="Times New Roman"/>
        </w:rPr>
        <w:t>,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w:t>
      </w:r>
      <w:proofErr w:type="gramEnd"/>
      <w:r w:rsidRPr="00A06D88">
        <w:rPr>
          <w:rFonts w:ascii="Times New Roman" w:hAnsi="Times New Roman"/>
        </w:rPr>
        <w:t xml:space="preserve"> установок, радиационных источников и пунктов хранения Российской Федерации» РД-03-36-2002.</w:t>
      </w:r>
    </w:p>
    <w:p w:rsidR="005F2E9C" w:rsidRPr="00A06D88" w:rsidRDefault="00186B19" w:rsidP="00F7665C">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Срок окончания действия предусмотренной настоящим пунктом банковской гарантии должен определяться датой </w:t>
      </w:r>
      <w:r w:rsidR="00BF7CAF" w:rsidRPr="00A06D88">
        <w:rPr>
          <w:rFonts w:ascii="Times New Roman" w:hAnsi="Times New Roman"/>
        </w:rPr>
        <w:t>исполнения обязательств на сумму выплаченного аванса</w:t>
      </w:r>
      <w:r w:rsidR="00BF7CAF" w:rsidRPr="00A06D88" w:rsidDel="00BF7CAF">
        <w:rPr>
          <w:rFonts w:ascii="Times New Roman" w:hAnsi="Times New Roman"/>
        </w:rPr>
        <w:t xml:space="preserve"> </w:t>
      </w:r>
      <w:r w:rsidRPr="00A06D88">
        <w:rPr>
          <w:rFonts w:ascii="Times New Roman" w:hAnsi="Times New Roman"/>
        </w:rPr>
        <w:t>плюс 60 (Шестьдесят) календарных дней</w:t>
      </w:r>
      <w:r w:rsidR="005F2E9C" w:rsidRPr="00A06D88">
        <w:rPr>
          <w:rFonts w:ascii="Times New Roman" w:hAnsi="Times New Roman"/>
        </w:rPr>
        <w:t>.</w:t>
      </w:r>
    </w:p>
    <w:p w:rsidR="00186B19" w:rsidRPr="00A06D88" w:rsidRDefault="00186B19" w:rsidP="00186B19">
      <w:pPr>
        <w:spacing w:after="120"/>
        <w:ind w:left="567"/>
        <w:jc w:val="both"/>
        <w:rPr>
          <w:rFonts w:ascii="Times New Roman" w:hAnsi="Times New Roman"/>
          <w:bCs/>
        </w:rPr>
      </w:pPr>
      <w:r w:rsidRPr="00A06D88">
        <w:rPr>
          <w:rFonts w:ascii="Times New Roman" w:hAnsi="Times New Roman"/>
          <w:bCs/>
        </w:rPr>
        <w:t>Сумма банковской гарантии на возврат аванса равна сумме авансового платежа с НДС, указанной в пункте 8.1.1 Договора.</w:t>
      </w:r>
    </w:p>
    <w:p w:rsidR="00186B19" w:rsidRPr="00A06D88" w:rsidRDefault="00C45CD8" w:rsidP="00186B19">
      <w:pPr>
        <w:spacing w:after="120"/>
        <w:ind w:left="567"/>
        <w:jc w:val="both"/>
        <w:rPr>
          <w:rFonts w:ascii="Times New Roman" w:hAnsi="Times New Roman"/>
        </w:rPr>
      </w:pPr>
      <w:r w:rsidRPr="00A06D88">
        <w:rPr>
          <w:rFonts w:ascii="Times New Roman" w:hAnsi="Times New Roman"/>
        </w:rPr>
        <w:t>Основные условия предусмотренной настоящим пунктом Договора банковской гарантии определены в форме, установленной Приложением № 15.1 к Договору</w:t>
      </w:r>
      <w:r w:rsidR="00186B19" w:rsidRPr="00A06D88">
        <w:rPr>
          <w:rFonts w:ascii="Times New Roman" w:hAnsi="Times New Roman"/>
        </w:rPr>
        <w:t>.</w:t>
      </w:r>
    </w:p>
    <w:p w:rsidR="005F2E9C" w:rsidRPr="00A06D88" w:rsidRDefault="00C45CD8" w:rsidP="00C45CD8">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 срок не более 15 (Пятнадцати)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Поставщик обязан предоставить Заказчику обеспечение надлежащего исполнения обязательств по Договору на общую сумму 000,00 рублей (_________________ рублей 00 копеек), что составляет 5% (Пять процентов) от </w:t>
      </w:r>
      <w:r w:rsidRPr="00A06D88">
        <w:rPr>
          <w:rFonts w:ascii="Times New Roman" w:hAnsi="Times New Roman"/>
          <w:bCs/>
        </w:rPr>
        <w:t>цены Оборудования по Договору с НДС, указанной в пункте 7.1 Договора</w:t>
      </w:r>
      <w:r w:rsidRPr="00A06D88">
        <w:rPr>
          <w:rFonts w:ascii="Times New Roman" w:hAnsi="Times New Roman"/>
        </w:rPr>
        <w:t xml:space="preserve">. Основные условия предусмотренной настоящим пунктом Договора банковской гарантии определены в форме, установленной Приложением № 15.2 к Договору. Срок окончания действия предусмотренной настоящим пунктом банковской гарантии должен определяться </w:t>
      </w:r>
      <w:r w:rsidR="00BF7CAF" w:rsidRPr="00A06D88">
        <w:rPr>
          <w:rFonts w:ascii="Times New Roman" w:hAnsi="Times New Roman"/>
        </w:rPr>
        <w:t>сроком исполнения всех обязательств по Договору (кроме гарантийных)</w:t>
      </w:r>
      <w:r w:rsidRPr="00A06D88">
        <w:rPr>
          <w:rFonts w:ascii="Times New Roman" w:hAnsi="Times New Roman"/>
        </w:rPr>
        <w:t xml:space="preserve"> плюс 60 (Шестьдесят) календарных дней. </w:t>
      </w:r>
    </w:p>
    <w:p w:rsidR="005F2E9C" w:rsidRPr="00A06D88" w:rsidRDefault="00C45CD8" w:rsidP="00411AAE">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срок не позднее 30 (Тридцать) календарных дней </w:t>
      </w:r>
      <w:r w:rsidR="00337BCB" w:rsidRPr="00A06D88">
        <w:rPr>
          <w:rFonts w:ascii="Times New Roman" w:hAnsi="Times New Roman"/>
        </w:rPr>
        <w:t>до</w:t>
      </w:r>
      <w:r w:rsidRPr="00A06D88">
        <w:rPr>
          <w:rFonts w:ascii="Times New Roman" w:hAnsi="Times New Roman"/>
        </w:rPr>
        <w:t xml:space="preserve"> даты поставки первой единицы Оборудования по Договору в соответствии с Приложением № 1 к Договору предоставит Заказчику оригинал безусловной безотзывной банковской гарантии надлежащего исполнения гарантийных обязательств Поставщика </w:t>
      </w:r>
      <w:r w:rsidR="00411AAE" w:rsidRPr="00A06D88">
        <w:rPr>
          <w:rFonts w:ascii="Times New Roman" w:hAnsi="Times New Roman"/>
        </w:rPr>
        <w:t xml:space="preserve">согласно разделу 9 </w:t>
      </w:r>
      <w:r w:rsidR="00411AAE" w:rsidRPr="00A06D88">
        <w:rPr>
          <w:rFonts w:ascii="Times New Roman" w:hAnsi="Times New Roman"/>
        </w:rPr>
        <w:lastRenderedPageBreak/>
        <w:t>Договора. Основные условия предусмотренной настоящим пунктом Договора банковской гарантии определены в форме, установленной Приложением № 15.3 к Договору</w:t>
      </w:r>
      <w:r w:rsidRPr="00A06D88">
        <w:rPr>
          <w:rFonts w:ascii="Times New Roman" w:hAnsi="Times New Roman"/>
        </w:rPr>
        <w:t>.</w:t>
      </w:r>
    </w:p>
    <w:p w:rsidR="00C45CD8" w:rsidRPr="00A06D88" w:rsidRDefault="00C45CD8" w:rsidP="00C45CD8">
      <w:pPr>
        <w:spacing w:after="120"/>
        <w:ind w:left="567"/>
        <w:jc w:val="both"/>
        <w:rPr>
          <w:rFonts w:ascii="Times New Roman" w:hAnsi="Times New Roman"/>
          <w:bCs/>
        </w:rPr>
      </w:pPr>
      <w:r w:rsidRPr="00A06D88">
        <w:rPr>
          <w:rFonts w:ascii="Times New Roman" w:hAnsi="Times New Roman"/>
          <w:bCs/>
        </w:rPr>
        <w:t xml:space="preserve">Банковская гарантия надлежащего исполнения гарантийных обязательств должна быть действительна до даты полного </w:t>
      </w:r>
      <w:r w:rsidRPr="00A06D88">
        <w:rPr>
          <w:rFonts w:ascii="Times New Roman" w:hAnsi="Times New Roman"/>
          <w:bCs/>
          <w:spacing w:val="-1"/>
        </w:rPr>
        <w:t xml:space="preserve">исполнения гарантийных обязательств Поставщика, предусмотренных разделом 9 Договора, плюс </w:t>
      </w:r>
      <w:r w:rsidRPr="00A06D88">
        <w:rPr>
          <w:rFonts w:ascii="Times New Roman" w:hAnsi="Times New Roman"/>
        </w:rPr>
        <w:t>60 (Шестьдесят) календарных дней</w:t>
      </w:r>
      <w:r w:rsidRPr="00A06D88">
        <w:rPr>
          <w:rFonts w:ascii="Times New Roman" w:hAnsi="Times New Roman"/>
          <w:bCs/>
        </w:rPr>
        <w:t>.</w:t>
      </w:r>
    </w:p>
    <w:p w:rsidR="005F2E9C" w:rsidRPr="00A06D88" w:rsidRDefault="00C45CD8" w:rsidP="00C45CD8">
      <w:pPr>
        <w:spacing w:after="120"/>
        <w:ind w:left="567"/>
        <w:jc w:val="both"/>
        <w:rPr>
          <w:rFonts w:ascii="Times New Roman" w:hAnsi="Times New Roman"/>
          <w:bCs/>
        </w:rPr>
      </w:pPr>
      <w:r w:rsidRPr="00A06D88">
        <w:rPr>
          <w:rFonts w:ascii="Times New Roman" w:hAnsi="Times New Roman"/>
          <w:bCs/>
        </w:rPr>
        <w:t xml:space="preserve">Сумма банковской гарантии надлежащего исполнения гарантийных обязательств равна </w:t>
      </w:r>
      <w:r w:rsidRPr="00A06D88">
        <w:rPr>
          <w:rFonts w:ascii="Times New Roman" w:hAnsi="Times New Roman"/>
        </w:rPr>
        <w:t xml:space="preserve">000,00 рублей (_________________ рублей 00 копеек), что составляет 5% (Пять процентов) от </w:t>
      </w:r>
      <w:r w:rsidRPr="00A06D88">
        <w:rPr>
          <w:rFonts w:ascii="Times New Roman" w:hAnsi="Times New Roman"/>
          <w:bCs/>
        </w:rPr>
        <w:t>цены Оборудования по Договору с НДС, указанной в пункте 7.1 Договора.</w:t>
      </w:r>
    </w:p>
    <w:p w:rsidR="00C45CD8" w:rsidRPr="00A06D88" w:rsidRDefault="00FC2ADE" w:rsidP="00C45CD8">
      <w:pPr>
        <w:numPr>
          <w:ilvl w:val="0"/>
          <w:numId w:val="18"/>
        </w:numPr>
        <w:tabs>
          <w:tab w:val="clear" w:pos="964"/>
          <w:tab w:val="num" w:pos="567"/>
          <w:tab w:val="num" w:pos="709"/>
        </w:tabs>
        <w:spacing w:after="120"/>
        <w:ind w:left="567" w:right="-1" w:hanging="567"/>
        <w:jc w:val="both"/>
        <w:rPr>
          <w:rFonts w:ascii="Times New Roman" w:hAnsi="Times New Roman"/>
        </w:rPr>
      </w:pPr>
      <w:r w:rsidRPr="00A06D88">
        <w:rPr>
          <w:rFonts w:ascii="Times New Roman" w:hAnsi="Times New Roman"/>
        </w:rPr>
        <w:t xml:space="preserve">До предоставления оригиналов обеспечения текст банковской гарантии и Банк-гарант должны быть предварительно согласованы с Заказчиком </w:t>
      </w:r>
      <w:r w:rsidR="00967287" w:rsidRPr="00A06D88">
        <w:rPr>
          <w:rFonts w:ascii="Times New Roman" w:hAnsi="Times New Roman"/>
        </w:rPr>
        <w:t xml:space="preserve">и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967287" w:rsidRPr="00A06D88">
        <w:rPr>
          <w:rFonts w:ascii="Times New Roman" w:hAnsi="Times New Roman"/>
        </w:rPr>
        <w:t>.</w:t>
      </w:r>
    </w:p>
    <w:p w:rsidR="00C45CD8" w:rsidRPr="00A06D88" w:rsidRDefault="00C45CD8" w:rsidP="00C45CD8">
      <w:pPr>
        <w:spacing w:after="120"/>
        <w:ind w:left="567"/>
        <w:jc w:val="both"/>
        <w:rPr>
          <w:rFonts w:ascii="Times New Roman" w:hAnsi="Times New Roman"/>
        </w:rPr>
      </w:pPr>
      <w:r w:rsidRPr="00A06D88">
        <w:rPr>
          <w:rFonts w:ascii="Times New Roman" w:hAnsi="Times New Roman"/>
        </w:rPr>
        <w:t>Требования к Банку, предостав</w:t>
      </w:r>
      <w:r w:rsidR="00A17D1C" w:rsidRPr="00A06D88">
        <w:rPr>
          <w:rFonts w:ascii="Times New Roman" w:hAnsi="Times New Roman"/>
        </w:rPr>
        <w:t>ляющему</w:t>
      </w:r>
      <w:r w:rsidRPr="00A06D88">
        <w:rPr>
          <w:rFonts w:ascii="Times New Roman" w:hAnsi="Times New Roman"/>
        </w:rPr>
        <w:t xml:space="preserve"> гарантии согласно п</w:t>
      </w:r>
      <w:r w:rsidR="00A17D1C" w:rsidRPr="00A06D88">
        <w:rPr>
          <w:rFonts w:ascii="Times New Roman" w:hAnsi="Times New Roman"/>
        </w:rPr>
        <w:t>унктам</w:t>
      </w:r>
      <w:r w:rsidRPr="00A06D88">
        <w:rPr>
          <w:rFonts w:ascii="Times New Roman" w:hAnsi="Times New Roman"/>
        </w:rPr>
        <w:t xml:space="preserve"> 4.30, 4.31 и 4.32 </w:t>
      </w:r>
      <w:r w:rsidR="00A17D1C" w:rsidRPr="00A06D88">
        <w:rPr>
          <w:rFonts w:ascii="Times New Roman" w:hAnsi="Times New Roman"/>
        </w:rPr>
        <w:t xml:space="preserve">Договора, </w:t>
      </w:r>
      <w:r w:rsidRPr="00A06D88">
        <w:rPr>
          <w:rFonts w:ascii="Times New Roman" w:hAnsi="Times New Roman"/>
        </w:rPr>
        <w:t xml:space="preserve">изложены в Приложении 15.4 к настоящему Договору. </w:t>
      </w:r>
    </w:p>
    <w:p w:rsidR="00C45CD8" w:rsidRPr="00A06D88" w:rsidRDefault="00C45CD8" w:rsidP="00C45CD8">
      <w:pPr>
        <w:spacing w:after="120"/>
        <w:ind w:left="567"/>
        <w:jc w:val="both"/>
        <w:rPr>
          <w:rFonts w:ascii="Times New Roman" w:hAnsi="Times New Roman"/>
        </w:rPr>
      </w:pPr>
      <w:r w:rsidRPr="00A06D88">
        <w:rPr>
          <w:rFonts w:ascii="Times New Roman" w:hAnsi="Times New Roman"/>
        </w:rPr>
        <w:t>Поставщик несет все расходы по получению банковских гарантий.</w:t>
      </w:r>
    </w:p>
    <w:p w:rsidR="00C45CD8" w:rsidRPr="00A06D88" w:rsidRDefault="00C45CD8" w:rsidP="00C45CD8">
      <w:pPr>
        <w:spacing w:after="120"/>
        <w:ind w:left="567"/>
        <w:jc w:val="both"/>
        <w:rPr>
          <w:rFonts w:ascii="Times New Roman" w:hAnsi="Times New Roman"/>
          <w:bCs/>
        </w:rPr>
      </w:pPr>
      <w:r w:rsidRPr="00A06D88">
        <w:rPr>
          <w:rFonts w:ascii="Times New Roman" w:hAnsi="Times New Roman"/>
          <w:bCs/>
        </w:rPr>
        <w:t xml:space="preserve">В качестве Бенефициара в банковских гарантиях </w:t>
      </w:r>
      <w:r w:rsidRPr="00A06D88">
        <w:rPr>
          <w:rFonts w:ascii="Times New Roman" w:hAnsi="Times New Roman"/>
        </w:rPr>
        <w:t>на возврат аванса, надлежащего исполнения обязательств и надлежащего исполнения гарантийных обязательств</w:t>
      </w:r>
      <w:r w:rsidRPr="00A06D88">
        <w:rPr>
          <w:rFonts w:ascii="Times New Roman" w:hAnsi="Times New Roman"/>
          <w:bCs/>
        </w:rPr>
        <w:t xml:space="preserve"> должен быть указан Заказчик.</w:t>
      </w:r>
    </w:p>
    <w:p w:rsidR="00D31ACE" w:rsidRPr="00A06D88" w:rsidRDefault="00D31ACE" w:rsidP="00B75572">
      <w:pPr>
        <w:spacing w:after="120"/>
        <w:ind w:left="567"/>
        <w:jc w:val="both"/>
        <w:rPr>
          <w:rFonts w:ascii="Times New Roman" w:hAnsi="Times New Roman"/>
          <w:bCs/>
        </w:rPr>
      </w:pPr>
      <w:r w:rsidRPr="00A06D88">
        <w:rPr>
          <w:rFonts w:ascii="Times New Roman" w:hAnsi="Times New Roman"/>
          <w:bCs/>
        </w:rPr>
        <w:t xml:space="preserve">Обеспечение исполнения обязательств Поставщика по Договору </w:t>
      </w:r>
      <w:r w:rsidR="00B75572" w:rsidRPr="00A06D88">
        <w:rPr>
          <w:rFonts w:ascii="Times New Roman" w:hAnsi="Times New Roman"/>
          <w:bCs/>
        </w:rPr>
        <w:t>в форме банковской гарантии может быть предоставлено в виде</w:t>
      </w:r>
      <w:r w:rsidRPr="00A06D88">
        <w:rPr>
          <w:rFonts w:ascii="Times New Roman" w:hAnsi="Times New Roman"/>
          <w:bCs/>
        </w:rPr>
        <w:t>:</w:t>
      </w:r>
    </w:p>
    <w:p w:rsidR="00935708" w:rsidRPr="00A06D88" w:rsidRDefault="00B75572">
      <w:pPr>
        <w:spacing w:after="120"/>
        <w:ind w:left="567" w:hanging="567"/>
        <w:jc w:val="both"/>
        <w:rPr>
          <w:rFonts w:ascii="Times New Roman" w:hAnsi="Times New Roman"/>
          <w:bCs/>
        </w:rPr>
      </w:pPr>
      <w:r w:rsidRPr="00A06D88">
        <w:rPr>
          <w:rFonts w:ascii="Times New Roman" w:hAnsi="Times New Roman"/>
          <w:bCs/>
        </w:rPr>
        <w:t xml:space="preserve">4.33.1 </w:t>
      </w:r>
      <w:r w:rsidR="00D31ACE" w:rsidRPr="00A06D88">
        <w:rPr>
          <w:rFonts w:ascii="Times New Roman" w:hAnsi="Times New Roman"/>
          <w:bCs/>
        </w:rPr>
        <w:t xml:space="preserve">Безотзывной гарантии на бланке банка-гаранта, подписанной уполномоченным лицом банка-гаранта, с печатью банка-гаранта. </w:t>
      </w:r>
      <w:proofErr w:type="gramStart"/>
      <w:r w:rsidR="00D31ACE" w:rsidRPr="00A06D88">
        <w:rPr>
          <w:rFonts w:ascii="Times New Roman" w:hAnsi="Times New Roman"/>
          <w:bCs/>
        </w:rPr>
        <w:t xml:space="preserve">Гарантия должна сопровождаться инструкцией банка-гаранта по системе SWIFT в банк бенефициара об </w:t>
      </w:r>
      <w:proofErr w:type="spellStart"/>
      <w:r w:rsidR="00D31ACE" w:rsidRPr="00A06D88">
        <w:rPr>
          <w:rFonts w:ascii="Times New Roman" w:hAnsi="Times New Roman"/>
          <w:bCs/>
        </w:rPr>
        <w:t>авизовании</w:t>
      </w:r>
      <w:proofErr w:type="spellEnd"/>
      <w:r w:rsidR="00D31ACE" w:rsidRPr="00A06D88">
        <w:rPr>
          <w:rFonts w:ascii="Times New Roman" w:hAnsi="Times New Roman"/>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r w:rsidR="00D31ACE" w:rsidRPr="00A06D88">
        <w:rPr>
          <w:rFonts w:ascii="Times New Roman" w:hAnsi="Times New Roman"/>
          <w:bCs/>
        </w:rPr>
        <w:t xml:space="preserve"> либо</w:t>
      </w:r>
    </w:p>
    <w:p w:rsidR="00935708" w:rsidRPr="00A06D88" w:rsidRDefault="00B75572">
      <w:pPr>
        <w:spacing w:after="120"/>
        <w:ind w:left="567" w:hanging="567"/>
        <w:jc w:val="both"/>
        <w:rPr>
          <w:rFonts w:ascii="Times New Roman" w:hAnsi="Times New Roman"/>
          <w:bCs/>
        </w:rPr>
      </w:pPr>
      <w:r w:rsidRPr="00A06D88">
        <w:rPr>
          <w:rFonts w:ascii="Times New Roman" w:hAnsi="Times New Roman"/>
          <w:bCs/>
        </w:rPr>
        <w:t xml:space="preserve">4.33.2 </w:t>
      </w:r>
      <w:r w:rsidR="00D31ACE" w:rsidRPr="00A06D88">
        <w:rPr>
          <w:rFonts w:ascii="Times New Roman" w:hAnsi="Times New Roman"/>
          <w:bCs/>
        </w:rPr>
        <w:t>Безотзывной гарантии, переданной по системе SWIFT в банк бенефициара, с инструкцией авизовать данную гарантию бенефициару. При данной форме предоставления банковской гарантии полномочия лица, подписавшего данную гарантию, считаются подтвержденными; либо</w:t>
      </w:r>
    </w:p>
    <w:p w:rsidR="00935708" w:rsidRPr="00A06D88" w:rsidRDefault="00B75572">
      <w:pPr>
        <w:spacing w:after="120"/>
        <w:ind w:left="567" w:hanging="567"/>
        <w:jc w:val="both"/>
        <w:rPr>
          <w:rFonts w:ascii="Times New Roman" w:hAnsi="Times New Roman"/>
          <w:bCs/>
        </w:rPr>
      </w:pPr>
      <w:r w:rsidRPr="00A06D88">
        <w:rPr>
          <w:rFonts w:ascii="Times New Roman" w:hAnsi="Times New Roman"/>
          <w:bCs/>
        </w:rPr>
        <w:t xml:space="preserve">4.33.3 </w:t>
      </w:r>
      <w:r w:rsidR="00D31ACE" w:rsidRPr="00A06D88">
        <w:rPr>
          <w:rFonts w:ascii="Times New Roman" w:hAnsi="Times New Roman"/>
          <w:bCs/>
        </w:rPr>
        <w:t>Безотзывной гарантии на бланке банка-гаранта, подписанной уполномоченным лицом банка-г</w:t>
      </w:r>
      <w:r w:rsidRPr="00A06D88">
        <w:rPr>
          <w:rFonts w:ascii="Times New Roman" w:hAnsi="Times New Roman"/>
          <w:bCs/>
        </w:rPr>
        <w:t>аранта, с печатью банка-гаранта</w:t>
      </w:r>
      <w:r w:rsidR="00D31ACE" w:rsidRPr="00A06D88">
        <w:rPr>
          <w:rFonts w:ascii="Times New Roman" w:hAnsi="Times New Roman"/>
          <w:bCs/>
        </w:rPr>
        <w:t>.</w:t>
      </w:r>
    </w:p>
    <w:p w:rsidR="00D31ACE" w:rsidRPr="00A06D88" w:rsidRDefault="00D31ACE" w:rsidP="00B75572">
      <w:pPr>
        <w:spacing w:after="120"/>
        <w:ind w:left="567"/>
        <w:jc w:val="both"/>
        <w:rPr>
          <w:rFonts w:ascii="Times New Roman" w:hAnsi="Times New Roman"/>
          <w:bCs/>
        </w:rPr>
      </w:pPr>
      <w:r w:rsidRPr="00A06D88">
        <w:rPr>
          <w:rFonts w:ascii="Times New Roman" w:hAnsi="Times New Roman"/>
          <w:bCs/>
        </w:rPr>
        <w:t>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B75572" w:rsidRPr="00A06D88">
        <w:rPr>
          <w:rFonts w:ascii="Times New Roman" w:hAnsi="Times New Roman"/>
          <w:bCs/>
        </w:rPr>
        <w:t xml:space="preserve"> 4.33</w:t>
      </w:r>
      <w:r w:rsidRPr="00A06D88">
        <w:rPr>
          <w:rFonts w:ascii="Times New Roman" w:hAnsi="Times New Roman"/>
          <w:bCs/>
        </w:rPr>
        <w:t xml:space="preserve">.1 или п. </w:t>
      </w:r>
      <w:r w:rsidR="00B75572" w:rsidRPr="00A06D88">
        <w:rPr>
          <w:rFonts w:ascii="Times New Roman" w:hAnsi="Times New Roman"/>
          <w:bCs/>
        </w:rPr>
        <w:t>4.33.2 Договора</w:t>
      </w:r>
      <w:r w:rsidRPr="00A06D88">
        <w:rPr>
          <w:rFonts w:ascii="Times New Roman" w:hAnsi="Times New Roman"/>
          <w:bCs/>
        </w:rPr>
        <w:t>.</w:t>
      </w:r>
    </w:p>
    <w:p w:rsidR="00C45CD8" w:rsidRPr="00A06D88" w:rsidRDefault="00C45CD8" w:rsidP="00C45CD8">
      <w:pPr>
        <w:numPr>
          <w:ilvl w:val="0"/>
          <w:numId w:val="18"/>
        </w:numPr>
        <w:tabs>
          <w:tab w:val="clear" w:pos="964"/>
          <w:tab w:val="num" w:pos="567"/>
          <w:tab w:val="num" w:pos="709"/>
        </w:tabs>
        <w:spacing w:after="120"/>
        <w:ind w:left="567" w:right="-1" w:hanging="567"/>
        <w:jc w:val="both"/>
        <w:rPr>
          <w:rFonts w:ascii="Times New Roman" w:hAnsi="Times New Roman"/>
        </w:rPr>
      </w:pPr>
      <w:proofErr w:type="gramStart"/>
      <w:r w:rsidRPr="00A06D88">
        <w:rPr>
          <w:rFonts w:ascii="Times New Roman" w:hAnsi="Times New Roman"/>
        </w:rPr>
        <w:t xml:space="preserve">Банковские гарантии на возврат аванса, обеспечение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 xml:space="preserve">без предварительного письменного согласия Банка-гаранта при условии обеспечения Заказчиком выполнения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всех надлежащих действий, которые обязан совершать</w:t>
      </w:r>
      <w:proofErr w:type="gramEnd"/>
      <w:r w:rsidRPr="00A06D88">
        <w:rPr>
          <w:rFonts w:ascii="Times New Roman" w:hAnsi="Times New Roman"/>
        </w:rPr>
        <w:t xml:space="preserve">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C45CD8" w:rsidRPr="00A06D88" w:rsidRDefault="00C45CD8" w:rsidP="00C45CD8">
      <w:pPr>
        <w:numPr>
          <w:ilvl w:val="0"/>
          <w:numId w:val="18"/>
        </w:numPr>
        <w:tabs>
          <w:tab w:val="clear" w:pos="964"/>
          <w:tab w:val="num" w:pos="567"/>
          <w:tab w:val="num" w:pos="709"/>
        </w:tabs>
        <w:spacing w:after="120"/>
        <w:ind w:left="567" w:right="-1" w:hanging="567"/>
        <w:jc w:val="both"/>
        <w:rPr>
          <w:rFonts w:ascii="Times New Roman" w:hAnsi="Times New Roman"/>
        </w:rPr>
      </w:pPr>
      <w:r w:rsidRPr="00A06D88">
        <w:rPr>
          <w:rFonts w:ascii="Times New Roman" w:hAnsi="Times New Roman"/>
        </w:rPr>
        <w:t xml:space="preserve">Платежи по банковским гарантиям на возврат аванса, обеспечение надлежащего исполнения обязательств по Договору и надлежащего исполнения гарантийных </w:t>
      </w:r>
      <w:r w:rsidRPr="00A06D88">
        <w:rPr>
          <w:rFonts w:ascii="Times New Roman" w:hAnsi="Times New Roman"/>
        </w:rPr>
        <w:lastRenderedPageBreak/>
        <w:t>обязательств должны быть осуществлены Банком-гарантом в течение 5 банковских дней с момента получения письменного требования Бенефициара (Заказчика).</w:t>
      </w:r>
    </w:p>
    <w:p w:rsidR="00C45CD8" w:rsidRPr="00A06D88" w:rsidRDefault="00C45CD8" w:rsidP="00C45CD8">
      <w:pPr>
        <w:numPr>
          <w:ilvl w:val="0"/>
          <w:numId w:val="18"/>
        </w:numPr>
        <w:tabs>
          <w:tab w:val="clear" w:pos="964"/>
          <w:tab w:val="num" w:pos="567"/>
          <w:tab w:val="num" w:pos="709"/>
        </w:tabs>
        <w:spacing w:after="120"/>
        <w:ind w:left="567" w:right="-1" w:hanging="567"/>
        <w:jc w:val="both"/>
        <w:rPr>
          <w:rFonts w:ascii="Times New Roman" w:hAnsi="Times New Roman"/>
        </w:rPr>
      </w:pPr>
      <w:proofErr w:type="gramStart"/>
      <w:r w:rsidRPr="00A06D88">
        <w:rPr>
          <w:rFonts w:ascii="Times New Roman" w:hAnsi="Times New Roman"/>
        </w:rPr>
        <w:t xml:space="preserve">В банковских гарантиях на возврат аванса, обеспечение надлежащего исполнения обязательств по Договору 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 </w:t>
      </w:r>
      <w:proofErr w:type="gramEnd"/>
    </w:p>
    <w:p w:rsidR="00C45CD8" w:rsidRPr="00A06D88" w:rsidRDefault="002C0A4B" w:rsidP="00C45CD8">
      <w:pPr>
        <w:numPr>
          <w:ilvl w:val="0"/>
          <w:numId w:val="18"/>
        </w:numPr>
        <w:tabs>
          <w:tab w:val="clear" w:pos="964"/>
          <w:tab w:val="num" w:pos="567"/>
          <w:tab w:val="num" w:pos="709"/>
        </w:tabs>
        <w:spacing w:after="120"/>
        <w:ind w:left="567" w:right="-1" w:hanging="567"/>
        <w:jc w:val="both"/>
        <w:rPr>
          <w:rFonts w:ascii="Times New Roman" w:hAnsi="Times New Roman"/>
        </w:rPr>
      </w:pPr>
      <w:r w:rsidRPr="00A06D88">
        <w:rPr>
          <w:rFonts w:ascii="Times New Roman" w:hAnsi="Times New Roman"/>
        </w:rPr>
        <w:t>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proofErr w:type="gramStart"/>
      <w:r w:rsidRPr="00A06D88">
        <w:rPr>
          <w:rFonts w:ascii="Times New Roman" w:hAnsi="Times New Roman"/>
        </w:rPr>
        <w:t>.</w:t>
      </w:r>
      <w:r w:rsidR="00C45CD8" w:rsidRPr="00A06D88">
        <w:rPr>
          <w:rFonts w:ascii="Times New Roman" w:hAnsi="Times New Roman"/>
        </w:rPr>
        <w:t>.</w:t>
      </w:r>
      <w:proofErr w:type="gramEnd"/>
    </w:p>
    <w:p w:rsidR="005F2E9C" w:rsidRPr="00A06D88" w:rsidRDefault="005F2E9C" w:rsidP="00751A9D">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Расходовать перечисленные Заказчиком денежные средства в соответствии с целями, определенными Договором.</w:t>
      </w:r>
    </w:p>
    <w:p w:rsidR="005F2E9C" w:rsidRPr="00A06D88" w:rsidRDefault="005F2E9C" w:rsidP="00751A9D">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Уведомлять Заказчика и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00614184" w:rsidRPr="00A06D88">
        <w:rPr>
          <w:rFonts w:ascii="Times New Roman" w:hAnsi="Times New Roman"/>
        </w:rPr>
        <w:t xml:space="preserve"> </w:t>
      </w:r>
      <w:r w:rsidRPr="00A06D88">
        <w:rPr>
          <w:rFonts w:ascii="Times New Roman" w:hAnsi="Times New Roman"/>
        </w:rPr>
        <w:t>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5F2E9C" w:rsidRPr="00A06D88" w:rsidRDefault="005F2E9C" w:rsidP="00F02D8B">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За свой счет и своими силами получать разрешения и согласования,</w:t>
      </w:r>
      <w:r w:rsidRPr="00A06D88">
        <w:rPr>
          <w:rFonts w:ascii="Times New Roman" w:hAnsi="Times New Roman"/>
        </w:rPr>
        <w:br/>
        <w:t>необходимые для доставки Оборудования на Площадку АЭС.</w:t>
      </w:r>
    </w:p>
    <w:p w:rsidR="005F2E9C" w:rsidRPr="00A06D88" w:rsidRDefault="005F2E9C" w:rsidP="00F02D8B">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Компенсировать Заказчику/</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 xml:space="preserve">расходы, связанные с </w:t>
      </w:r>
      <w:proofErr w:type="spellStart"/>
      <w:r w:rsidRPr="00A06D88">
        <w:rPr>
          <w:rFonts w:ascii="Times New Roman" w:hAnsi="Times New Roman"/>
        </w:rPr>
        <w:t>демонтажом</w:t>
      </w:r>
      <w:proofErr w:type="spellEnd"/>
      <w:r w:rsidRPr="00A06D88">
        <w:rPr>
          <w:rFonts w:ascii="Times New Roman" w:hAnsi="Times New Roman"/>
        </w:rPr>
        <w:t xml:space="preserve">, повторным монтажом и пуско-наладочными работами </w:t>
      </w:r>
      <w:r w:rsidR="00E32A09" w:rsidRPr="00A06D88">
        <w:rPr>
          <w:rFonts w:ascii="Times New Roman" w:hAnsi="Times New Roman"/>
        </w:rPr>
        <w:t xml:space="preserve">на Оборудовании </w:t>
      </w:r>
      <w:r w:rsidRPr="00A06D88">
        <w:rPr>
          <w:rFonts w:ascii="Times New Roman" w:hAnsi="Times New Roman"/>
        </w:rPr>
        <w:t>при выявлении недостатков в поставленном Оборудовании.</w:t>
      </w:r>
    </w:p>
    <w:p w:rsidR="005F2E9C" w:rsidRPr="00A06D88" w:rsidRDefault="005F2E9C" w:rsidP="00F02D8B">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Включить в договор с перевозчиком требование о въезде на территорию складского хозяйства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Pr="00A06D88">
        <w:rPr>
          <w:rFonts w:ascii="Times New Roman" w:hAnsi="Times New Roman"/>
        </w:rPr>
        <w:t>/Грузополучателя транспортного средства, подготовленного к разгрузке.</w:t>
      </w:r>
    </w:p>
    <w:p w:rsidR="005F2E9C" w:rsidRPr="00A06D88" w:rsidRDefault="005F2E9C" w:rsidP="00F02D8B">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По требованию Заказчика в течение 5 (Пяти) рабочих дней предоставить бухгалтерскую и налоговую отчетность в любой момент срока действия Договора.</w:t>
      </w:r>
    </w:p>
    <w:p w:rsidR="00165268" w:rsidRPr="00A06D88" w:rsidRDefault="005F2E9C" w:rsidP="00F02D8B">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 xml:space="preserve">По требованию Заказчика в течение 5 (Пяти) рабочих дней </w:t>
      </w:r>
      <w:proofErr w:type="gramStart"/>
      <w:r w:rsidRPr="00A06D88">
        <w:rPr>
          <w:rFonts w:ascii="Times New Roman" w:hAnsi="Times New Roman"/>
        </w:rPr>
        <w:t>с даты получения</w:t>
      </w:r>
      <w:proofErr w:type="gramEnd"/>
      <w:r w:rsidRPr="00A06D88">
        <w:rPr>
          <w:rFonts w:ascii="Times New Roman" w:hAnsi="Times New Roman"/>
        </w:rPr>
        <w:t xml:space="preserve"> запроса предоставить перечень субпоставщиков, привлеченных к исполнению Договора.</w:t>
      </w:r>
    </w:p>
    <w:p w:rsidR="00F02D8B" w:rsidRPr="00A06D88" w:rsidRDefault="00F02D8B" w:rsidP="00F02D8B">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Оплатить таможенные пошлины, акцизы и таможенные сборы, а также иные расходы, связанные с выпуском импортного Оборудования в свободное обращение на таможенной территории Российской Федерации за исключением НДС, взимаемого при ввозе товаров на территорию Российской Федерации (в случае поставки Оборудования импортного производства).</w:t>
      </w:r>
    </w:p>
    <w:p w:rsidR="00C45CD8" w:rsidRPr="00A06D88" w:rsidRDefault="003D7A13" w:rsidP="00C45CD8">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В качестве способа обеспечения обязательств Поставщика по возврату авансов, надлежащему исполнению обязательств по Договору и надлежащему исполнению гарантийных обязательств по Договору Сторонами может быть применен договор поручительства между Заказчиком, Поставщиком и Поручителем (Приложения №№ 18, 19 и 20 к настоящему Договору)</w:t>
      </w:r>
      <w:r w:rsidR="00C45CD8" w:rsidRPr="00A06D88">
        <w:rPr>
          <w:rFonts w:ascii="Times New Roman" w:hAnsi="Times New Roman"/>
        </w:rPr>
        <w:t>.</w:t>
      </w:r>
    </w:p>
    <w:p w:rsidR="00C45CD8" w:rsidRPr="00A06D88" w:rsidRDefault="00C45CD8" w:rsidP="00C45CD8">
      <w:pPr>
        <w:spacing w:after="120"/>
        <w:ind w:left="567"/>
        <w:jc w:val="both"/>
        <w:rPr>
          <w:rFonts w:ascii="Times New Roman" w:hAnsi="Times New Roman"/>
        </w:rPr>
      </w:pPr>
      <w:r w:rsidRPr="00A06D88">
        <w:rPr>
          <w:rFonts w:ascii="Times New Roman" w:hAnsi="Times New Roman"/>
        </w:rPr>
        <w:t>В случае заключения договора поручительства банковские гарантии, указанные в п.п. 4.30, 4.31 и 4.32 Договора, не оформляются.</w:t>
      </w:r>
    </w:p>
    <w:p w:rsidR="00C45CD8" w:rsidRPr="00A06D88" w:rsidRDefault="00C45CD8" w:rsidP="00C45CD8">
      <w:pPr>
        <w:spacing w:after="120"/>
        <w:ind w:left="567"/>
        <w:jc w:val="both"/>
        <w:rPr>
          <w:rFonts w:ascii="Times New Roman" w:hAnsi="Times New Roman"/>
        </w:rPr>
      </w:pPr>
      <w:r w:rsidRPr="00A06D88">
        <w:rPr>
          <w:rFonts w:ascii="Times New Roman" w:hAnsi="Times New Roman"/>
        </w:rPr>
        <w:t>Договор поручительства должен быть заключен в сроки, действующие в отношении выдачи банковских гарантий, обеспечивающих исполнение соответствующих обязательств Поставщика.</w:t>
      </w:r>
    </w:p>
    <w:p w:rsidR="00C45CD8" w:rsidRPr="00A06D88" w:rsidRDefault="00C45CD8" w:rsidP="00C45CD8">
      <w:pPr>
        <w:tabs>
          <w:tab w:val="num" w:pos="680"/>
        </w:tabs>
        <w:spacing w:after="120"/>
        <w:ind w:left="567"/>
        <w:jc w:val="both"/>
        <w:rPr>
          <w:rFonts w:ascii="Times New Roman" w:hAnsi="Times New Roman"/>
        </w:rPr>
      </w:pPr>
      <w:r w:rsidRPr="00A06D88">
        <w:rPr>
          <w:rFonts w:ascii="Times New Roman" w:hAnsi="Times New Roman"/>
        </w:rPr>
        <w:t>Требования к Поручителям указаны в Приложении № 17 к Договору.</w:t>
      </w:r>
    </w:p>
    <w:p w:rsidR="00FC2ADE" w:rsidRPr="00A06D88" w:rsidRDefault="00FC2ADE" w:rsidP="00C45CD8">
      <w:pPr>
        <w:tabs>
          <w:tab w:val="num" w:pos="680"/>
        </w:tabs>
        <w:spacing w:after="120"/>
        <w:ind w:left="567"/>
        <w:jc w:val="both"/>
        <w:rPr>
          <w:rFonts w:ascii="Times New Roman" w:hAnsi="Times New Roman"/>
        </w:rPr>
      </w:pPr>
      <w:r w:rsidRPr="00A06D88">
        <w:rPr>
          <w:rFonts w:ascii="Times New Roman" w:hAnsi="Times New Roman"/>
        </w:rPr>
        <w:lastRenderedPageBreak/>
        <w:t xml:space="preserve">До предоставления оригиналов обеспечения текст договора поручительства и поручитель должны быть предварительно согласованы с Заказчиком и </w:t>
      </w:r>
      <w:proofErr w:type="spellStart"/>
      <w:r w:rsidR="009D3B13" w:rsidRPr="00A06D88">
        <w:rPr>
          <w:rFonts w:ascii="Times New Roman" w:hAnsi="Times New Roman"/>
        </w:rPr>
        <w:t>Генпоставщик</w:t>
      </w:r>
      <w:r w:rsidRPr="00A06D88">
        <w:rPr>
          <w:rFonts w:ascii="Times New Roman" w:hAnsi="Times New Roman"/>
        </w:rPr>
        <w:t>ом</w:t>
      </w:r>
      <w:proofErr w:type="spellEnd"/>
      <w:r w:rsidRPr="00A06D88">
        <w:rPr>
          <w:rFonts w:ascii="Times New Roman" w:hAnsi="Times New Roman"/>
        </w:rPr>
        <w:t>.</w:t>
      </w:r>
    </w:p>
    <w:p w:rsidR="003D7A13" w:rsidRPr="00A06D88" w:rsidRDefault="003D7A13" w:rsidP="003D7A13">
      <w:pPr>
        <w:tabs>
          <w:tab w:val="num" w:pos="680"/>
        </w:tabs>
        <w:spacing w:after="120"/>
        <w:ind w:left="567"/>
        <w:jc w:val="both"/>
        <w:rPr>
          <w:rFonts w:ascii="Times New Roman" w:hAnsi="Times New Roman"/>
        </w:rPr>
      </w:pPr>
      <w:r w:rsidRPr="00A06D88">
        <w:rPr>
          <w:rFonts w:ascii="Times New Roman" w:hAnsi="Times New Roman"/>
        </w:rPr>
        <w:t>Размер поручительства на возврат аванса должен быть равен сумме авансовых платежей с НДС, выплачиваемых Заказчиком Поставщику в соответствии с пунктом 8.1.1 Договора.</w:t>
      </w:r>
    </w:p>
    <w:p w:rsidR="003D7A13" w:rsidRPr="00A06D88" w:rsidRDefault="003D7A13" w:rsidP="003D7A13">
      <w:pPr>
        <w:tabs>
          <w:tab w:val="num" w:pos="680"/>
        </w:tabs>
        <w:spacing w:after="120"/>
        <w:ind w:left="567"/>
        <w:jc w:val="both"/>
        <w:rPr>
          <w:rFonts w:ascii="Times New Roman" w:hAnsi="Times New Roman"/>
        </w:rPr>
      </w:pPr>
      <w:r w:rsidRPr="00A06D88">
        <w:rPr>
          <w:rFonts w:ascii="Times New Roman" w:hAnsi="Times New Roman"/>
        </w:rPr>
        <w:t>Размер поручительства надлежащего исполнения обязательств Поставщика по Договору равен 5% (Пяти процентам) от цены с НДС, указанной в пункте 7.</w:t>
      </w:r>
      <w:r w:rsidR="00974696" w:rsidRPr="00A06D88">
        <w:rPr>
          <w:rFonts w:ascii="Times New Roman" w:hAnsi="Times New Roman"/>
        </w:rPr>
        <w:t>1</w:t>
      </w:r>
      <w:r w:rsidRPr="00A06D88">
        <w:rPr>
          <w:rFonts w:ascii="Times New Roman" w:hAnsi="Times New Roman"/>
        </w:rPr>
        <w:t xml:space="preserve"> Договора.</w:t>
      </w:r>
    </w:p>
    <w:p w:rsidR="003D7A13" w:rsidRPr="00A06D88" w:rsidRDefault="003D7A13" w:rsidP="003D7A13">
      <w:pPr>
        <w:tabs>
          <w:tab w:val="num" w:pos="680"/>
        </w:tabs>
        <w:spacing w:after="120"/>
        <w:ind w:left="567"/>
        <w:jc w:val="both"/>
        <w:rPr>
          <w:rFonts w:ascii="Times New Roman" w:hAnsi="Times New Roman"/>
        </w:rPr>
      </w:pPr>
      <w:r w:rsidRPr="00A06D88">
        <w:rPr>
          <w:rFonts w:ascii="Times New Roman" w:hAnsi="Times New Roman"/>
        </w:rPr>
        <w:t>Размер поручительства надлежащего исполнения гарантийных обязательств по Договору равен 5% (Пяти процентам) от цены с НДС, указанной в пункте 7.</w:t>
      </w:r>
      <w:r w:rsidR="00974696" w:rsidRPr="00A06D88">
        <w:rPr>
          <w:rFonts w:ascii="Times New Roman" w:hAnsi="Times New Roman"/>
        </w:rPr>
        <w:t>1</w:t>
      </w:r>
      <w:r w:rsidRPr="00A06D88">
        <w:rPr>
          <w:rFonts w:ascii="Times New Roman" w:hAnsi="Times New Roman"/>
        </w:rPr>
        <w:t xml:space="preserve"> Договора.</w:t>
      </w:r>
    </w:p>
    <w:p w:rsidR="003D7A13" w:rsidRPr="00A06D88" w:rsidRDefault="003D7A13" w:rsidP="003D7A13">
      <w:pPr>
        <w:tabs>
          <w:tab w:val="num" w:pos="680"/>
        </w:tabs>
        <w:spacing w:after="120"/>
        <w:ind w:left="567"/>
        <w:jc w:val="both"/>
        <w:rPr>
          <w:rFonts w:ascii="Times New Roman" w:hAnsi="Times New Roman"/>
        </w:rPr>
      </w:pPr>
      <w:r w:rsidRPr="00A06D88">
        <w:rPr>
          <w:rFonts w:ascii="Times New Roman" w:hAnsi="Times New Roman"/>
        </w:rPr>
        <w:t xml:space="preserve">Договор поручительства на возврат аванса должен быть действителен до даты </w:t>
      </w:r>
      <w:r w:rsidR="00FC2ADE" w:rsidRPr="00A06D88">
        <w:rPr>
          <w:rFonts w:ascii="Times New Roman" w:hAnsi="Times New Roman"/>
        </w:rPr>
        <w:t>исполнения обязательств на сумму выплаченного аванса</w:t>
      </w:r>
      <w:r w:rsidRPr="00A06D88">
        <w:rPr>
          <w:rFonts w:ascii="Times New Roman" w:hAnsi="Times New Roman"/>
        </w:rPr>
        <w:t xml:space="preserve"> плюс </w:t>
      </w:r>
      <w:r w:rsidR="00337BCB" w:rsidRPr="00A06D88">
        <w:rPr>
          <w:rFonts w:ascii="Times New Roman" w:hAnsi="Times New Roman"/>
        </w:rPr>
        <w:t>60</w:t>
      </w:r>
      <w:r w:rsidRPr="00A06D88">
        <w:rPr>
          <w:rFonts w:ascii="Times New Roman" w:hAnsi="Times New Roman"/>
        </w:rPr>
        <w:t xml:space="preserve"> (</w:t>
      </w:r>
      <w:r w:rsidR="00337BCB" w:rsidRPr="00A06D88">
        <w:rPr>
          <w:rFonts w:ascii="Times New Roman" w:hAnsi="Times New Roman"/>
        </w:rPr>
        <w:t>Шестьдесят</w:t>
      </w:r>
      <w:r w:rsidRPr="00A06D88">
        <w:rPr>
          <w:rFonts w:ascii="Times New Roman" w:hAnsi="Times New Roman"/>
        </w:rPr>
        <w:t xml:space="preserve">) </w:t>
      </w:r>
      <w:r w:rsidR="00337BCB" w:rsidRPr="00A06D88">
        <w:rPr>
          <w:rFonts w:ascii="Times New Roman" w:hAnsi="Times New Roman"/>
        </w:rPr>
        <w:t>дней</w:t>
      </w:r>
      <w:r w:rsidRPr="00A06D88">
        <w:rPr>
          <w:rFonts w:ascii="Times New Roman" w:hAnsi="Times New Roman"/>
        </w:rPr>
        <w:t>.</w:t>
      </w:r>
    </w:p>
    <w:p w:rsidR="003D7A13" w:rsidRPr="00A06D88" w:rsidRDefault="003D7A13" w:rsidP="003D7A13">
      <w:pPr>
        <w:tabs>
          <w:tab w:val="num" w:pos="680"/>
        </w:tabs>
        <w:spacing w:after="120"/>
        <w:ind w:left="567"/>
        <w:jc w:val="both"/>
        <w:rPr>
          <w:rFonts w:ascii="Times New Roman" w:hAnsi="Times New Roman"/>
        </w:rPr>
      </w:pPr>
      <w:r w:rsidRPr="00A06D88">
        <w:rPr>
          <w:rFonts w:ascii="Times New Roman" w:hAnsi="Times New Roman"/>
        </w:rPr>
        <w:t xml:space="preserve">Договор поручительства надлежащего исполнения обязательств по Договору должен быть действителен до даты </w:t>
      </w:r>
      <w:r w:rsidR="00FC2ADE" w:rsidRPr="00A06D88">
        <w:rPr>
          <w:rFonts w:ascii="Times New Roman" w:hAnsi="Times New Roman"/>
        </w:rPr>
        <w:t xml:space="preserve">исполнения всех обязательств по Договору (кроме гарантийных) </w:t>
      </w:r>
      <w:r w:rsidRPr="00A06D88">
        <w:rPr>
          <w:rFonts w:ascii="Times New Roman" w:hAnsi="Times New Roman"/>
        </w:rPr>
        <w:t xml:space="preserve">плюс </w:t>
      </w:r>
      <w:r w:rsidR="00337BCB" w:rsidRPr="00A06D88">
        <w:rPr>
          <w:rFonts w:ascii="Times New Roman" w:hAnsi="Times New Roman"/>
        </w:rPr>
        <w:t>60 (Шестьдесят) дней</w:t>
      </w:r>
      <w:r w:rsidRPr="00A06D88">
        <w:rPr>
          <w:rFonts w:ascii="Times New Roman" w:hAnsi="Times New Roman"/>
        </w:rPr>
        <w:t>.</w:t>
      </w:r>
    </w:p>
    <w:p w:rsidR="003D7A13" w:rsidRPr="00A06D88" w:rsidRDefault="003D7A13" w:rsidP="003D7A13">
      <w:pPr>
        <w:tabs>
          <w:tab w:val="num" w:pos="680"/>
        </w:tabs>
        <w:spacing w:after="120"/>
        <w:ind w:left="567"/>
        <w:jc w:val="both"/>
        <w:rPr>
          <w:rFonts w:ascii="Times New Roman" w:hAnsi="Times New Roman"/>
        </w:rPr>
      </w:pPr>
      <w:r w:rsidRPr="00A06D88">
        <w:rPr>
          <w:rFonts w:ascii="Times New Roman" w:hAnsi="Times New Roman"/>
        </w:rPr>
        <w:t xml:space="preserve">Договор поручительства надлежащего исполнения гарантийных обязательств по Договору должен быть действителен до даты полного исполнения гарантийных обязательств Поставщиком, предусмотренных разделом 9 Договора, плюс </w:t>
      </w:r>
      <w:r w:rsidR="00337BCB" w:rsidRPr="00A06D88">
        <w:rPr>
          <w:rFonts w:ascii="Times New Roman" w:hAnsi="Times New Roman"/>
        </w:rPr>
        <w:t>60 (Шестьдесят) дней</w:t>
      </w:r>
      <w:r w:rsidRPr="00A06D88">
        <w:rPr>
          <w:rFonts w:ascii="Times New Roman" w:hAnsi="Times New Roman"/>
        </w:rPr>
        <w:t>.</w:t>
      </w:r>
    </w:p>
    <w:p w:rsidR="003D7A13" w:rsidRPr="00A06D88" w:rsidRDefault="003D7A13" w:rsidP="003D7A13">
      <w:pPr>
        <w:tabs>
          <w:tab w:val="num" w:pos="680"/>
        </w:tabs>
        <w:spacing w:after="120"/>
        <w:ind w:left="567"/>
        <w:jc w:val="both"/>
        <w:rPr>
          <w:rFonts w:ascii="Times New Roman" w:hAnsi="Times New Roman"/>
        </w:rPr>
      </w:pPr>
      <w:proofErr w:type="gramStart"/>
      <w:r w:rsidRPr="00A06D88">
        <w:rPr>
          <w:rFonts w:ascii="Times New Roman" w:hAnsi="Times New Roman"/>
        </w:rPr>
        <w:t xml:space="preserve">Договоры поручительства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w:t>
      </w:r>
      <w:proofErr w:type="spellStart"/>
      <w:r w:rsidR="009D3B13" w:rsidRPr="00A06D88">
        <w:rPr>
          <w:rFonts w:ascii="Times New Roman" w:hAnsi="Times New Roman"/>
        </w:rPr>
        <w:t>Генпоставщик</w:t>
      </w:r>
      <w:r w:rsidRPr="00A06D88">
        <w:rPr>
          <w:rFonts w:ascii="Times New Roman" w:hAnsi="Times New Roman"/>
        </w:rPr>
        <w:t>у</w:t>
      </w:r>
      <w:proofErr w:type="spellEnd"/>
      <w:r w:rsidRPr="00A06D88">
        <w:rPr>
          <w:rFonts w:ascii="Times New Roman" w:hAnsi="Times New Roman"/>
        </w:rPr>
        <w:t xml:space="preserve"> без предварительного письменного согласия Поручителя при условии обеспечения Заказчиком выполнения </w:t>
      </w:r>
      <w:proofErr w:type="spellStart"/>
      <w:r w:rsidR="009D3B13" w:rsidRPr="00A06D88">
        <w:rPr>
          <w:rFonts w:ascii="Times New Roman" w:hAnsi="Times New Roman"/>
        </w:rPr>
        <w:t>Генпоставщик</w:t>
      </w:r>
      <w:r w:rsidRPr="00A06D88">
        <w:rPr>
          <w:rFonts w:ascii="Times New Roman" w:hAnsi="Times New Roman"/>
        </w:rPr>
        <w:t>ом</w:t>
      </w:r>
      <w:proofErr w:type="spellEnd"/>
      <w:r w:rsidRPr="00A06D88">
        <w:rPr>
          <w:rFonts w:ascii="Times New Roman" w:hAnsi="Times New Roman"/>
        </w:rPr>
        <w:t xml:space="preserve"> всех надлежащих действий, которые обязан совершать по поручительству Заказчик, включая предоставление необходимых документов, которые должен предоставлять Заказчик при обращении к</w:t>
      </w:r>
      <w:proofErr w:type="gramEnd"/>
      <w:r w:rsidRPr="00A06D88">
        <w:rPr>
          <w:rFonts w:ascii="Times New Roman" w:hAnsi="Times New Roman"/>
        </w:rPr>
        <w:t xml:space="preserve"> Поручителю с требованием об уплате средств по договору поручительства.</w:t>
      </w:r>
    </w:p>
    <w:p w:rsidR="002C0A4B" w:rsidRPr="00A06D88" w:rsidRDefault="002C0A4B" w:rsidP="002C0A4B">
      <w:pPr>
        <w:tabs>
          <w:tab w:val="num" w:pos="567"/>
        </w:tabs>
        <w:spacing w:after="120"/>
        <w:ind w:left="567"/>
        <w:jc w:val="both"/>
        <w:rPr>
          <w:rFonts w:ascii="Times New Roman" w:hAnsi="Times New Roman"/>
          <w:bCs/>
        </w:rPr>
      </w:pPr>
      <w:r w:rsidRPr="00A06D88">
        <w:rPr>
          <w:rFonts w:ascii="Times New Roman" w:hAnsi="Times New Roman"/>
          <w:bCs/>
        </w:rPr>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2C0A4B" w:rsidRPr="00A06D88" w:rsidRDefault="002C0A4B" w:rsidP="002C0A4B">
      <w:pPr>
        <w:tabs>
          <w:tab w:val="num" w:pos="567"/>
        </w:tabs>
        <w:spacing w:after="120"/>
        <w:ind w:left="567"/>
        <w:jc w:val="both"/>
        <w:rPr>
          <w:rFonts w:ascii="Times New Roman" w:hAnsi="Times New Roman"/>
          <w:bCs/>
        </w:rPr>
      </w:pPr>
      <w:r w:rsidRPr="00A06D88">
        <w:rPr>
          <w:rFonts w:ascii="Times New Roman" w:hAnsi="Times New Roman"/>
          <w:bCs/>
        </w:rPr>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2C0A4B" w:rsidRPr="00A06D88" w:rsidRDefault="002C0A4B" w:rsidP="002C0A4B">
      <w:pPr>
        <w:tabs>
          <w:tab w:val="num" w:pos="567"/>
        </w:tabs>
        <w:spacing w:after="120"/>
        <w:ind w:left="567"/>
        <w:jc w:val="both"/>
        <w:rPr>
          <w:rFonts w:ascii="Times New Roman" w:hAnsi="Times New Roman"/>
          <w:bCs/>
        </w:rPr>
      </w:pPr>
      <w:r w:rsidRPr="00A06D88">
        <w:rPr>
          <w:rFonts w:ascii="Times New Roman" w:hAnsi="Times New Roman"/>
          <w:bCs/>
        </w:rPr>
        <w:t>В случае принятия обеспечения в форме поручительства, один экземпляр подписанного договора поручительства направляется Поставщику.</w:t>
      </w:r>
    </w:p>
    <w:p w:rsidR="002C0A4B" w:rsidRPr="00A06D88" w:rsidRDefault="002C0A4B" w:rsidP="002C0A4B">
      <w:pPr>
        <w:tabs>
          <w:tab w:val="num" w:pos="680"/>
        </w:tabs>
        <w:spacing w:after="120"/>
        <w:ind w:left="567"/>
        <w:jc w:val="both"/>
        <w:rPr>
          <w:rFonts w:ascii="Times New Roman" w:hAnsi="Times New Roman"/>
        </w:rPr>
      </w:pPr>
      <w:r w:rsidRPr="00A06D88">
        <w:rPr>
          <w:rFonts w:ascii="Times New Roman" w:hAnsi="Times New Roman"/>
        </w:rPr>
        <w:t>При изменении условий авансового платежа, сроков поставки Оборудования, порядка оплаты, цены Договора Стороны заключают дополнительное соглашение к договору поручительства, учитывающее указанные изменения. При возникновении любых обстоятельств, негативно влияющих на действительность договора поручительства (банкротство поручителя и т.п.), Поставщик по требованию Заказчика обязан за свой счет предоставить новое обеспечение, предварительно согласовав его с Заказчиком, в течение 60 дней с момента наступления таких обстоятельств.</w:t>
      </w:r>
    </w:p>
    <w:p w:rsidR="002C0A4B" w:rsidRPr="00A06D88" w:rsidRDefault="002C0A4B" w:rsidP="004E6B37">
      <w:pPr>
        <w:numPr>
          <w:ilvl w:val="0"/>
          <w:numId w:val="18"/>
        </w:numPr>
        <w:tabs>
          <w:tab w:val="clear" w:pos="964"/>
          <w:tab w:val="num" w:pos="567"/>
        </w:tabs>
        <w:spacing w:after="120"/>
        <w:ind w:left="567" w:right="-1" w:hanging="567"/>
        <w:jc w:val="both"/>
        <w:rPr>
          <w:rFonts w:ascii="Times New Roman" w:hAnsi="Times New Roman"/>
        </w:rPr>
      </w:pPr>
      <w:r w:rsidRPr="00A06D88">
        <w:rPr>
          <w:rFonts w:ascii="Times New Roman" w:hAnsi="Times New Roman"/>
        </w:rPr>
        <w:t>Обеспечение договорных обязательств может быть представлено в следующем виде:</w:t>
      </w:r>
    </w:p>
    <w:p w:rsidR="002C0A4B" w:rsidRPr="00A06D88" w:rsidRDefault="002C0A4B" w:rsidP="004E6B37">
      <w:pPr>
        <w:pStyle w:val="16"/>
        <w:tabs>
          <w:tab w:val="left" w:pos="993"/>
        </w:tabs>
        <w:spacing w:line="240" w:lineRule="auto"/>
        <w:ind w:left="567" w:hanging="567"/>
        <w:jc w:val="both"/>
        <w:rPr>
          <w:rFonts w:ascii="Times New Roman" w:eastAsia="Times New Roman" w:hAnsi="Times New Roman"/>
          <w:sz w:val="24"/>
          <w:szCs w:val="24"/>
          <w:lang w:eastAsia="ru-RU"/>
        </w:rPr>
      </w:pPr>
      <w:r w:rsidRPr="00A06D88">
        <w:rPr>
          <w:rFonts w:ascii="Times New Roman" w:eastAsia="Times New Roman" w:hAnsi="Times New Roman"/>
          <w:sz w:val="24"/>
          <w:szCs w:val="24"/>
          <w:lang w:eastAsia="ru-RU"/>
        </w:rPr>
        <w:t>4.47.1</w:t>
      </w:r>
      <w:r w:rsidRPr="00A06D88">
        <w:rPr>
          <w:rFonts w:ascii="Times New Roman" w:eastAsia="Times New Roman" w:hAnsi="Times New Roman"/>
          <w:sz w:val="24"/>
          <w:szCs w:val="24"/>
          <w:lang w:eastAsia="ru-RU"/>
        </w:rPr>
        <w:tab/>
        <w:t xml:space="preserve">гарантии на бланке банка-гаранта, подписанной уполномоченным лицом Банка-гаранта, с печатью Банка-гаранта. </w:t>
      </w:r>
      <w:proofErr w:type="gramStart"/>
      <w:r w:rsidRPr="00A06D88">
        <w:rPr>
          <w:rFonts w:ascii="Times New Roman" w:eastAsia="Times New Roman" w:hAnsi="Times New Roman"/>
          <w:sz w:val="24"/>
          <w:szCs w:val="24"/>
          <w:lang w:eastAsia="ru-RU"/>
        </w:rPr>
        <w:t xml:space="preserve">При этом гарантия должна сопровождаться инструкцией Банка-гаранта по системе SWIFT (международная межбанковская система передачи информации и совершения платежей) в банк </w:t>
      </w:r>
      <w:r w:rsidR="004E6B37" w:rsidRPr="00A06D88">
        <w:rPr>
          <w:rFonts w:ascii="Times New Roman" w:eastAsia="Times New Roman" w:hAnsi="Times New Roman"/>
          <w:sz w:val="24"/>
          <w:szCs w:val="24"/>
          <w:lang w:eastAsia="ru-RU"/>
        </w:rPr>
        <w:t xml:space="preserve">Бенефициара </w:t>
      </w:r>
      <w:r w:rsidRPr="00A06D88">
        <w:rPr>
          <w:rFonts w:ascii="Times New Roman" w:eastAsia="Times New Roman" w:hAnsi="Times New Roman"/>
          <w:sz w:val="24"/>
          <w:szCs w:val="24"/>
          <w:lang w:eastAsia="ru-RU"/>
        </w:rPr>
        <w:t xml:space="preserve">об </w:t>
      </w:r>
      <w:proofErr w:type="spellStart"/>
      <w:r w:rsidRPr="00A06D88">
        <w:rPr>
          <w:rFonts w:ascii="Times New Roman" w:eastAsia="Times New Roman" w:hAnsi="Times New Roman"/>
          <w:sz w:val="24"/>
          <w:szCs w:val="24"/>
          <w:lang w:eastAsia="ru-RU"/>
        </w:rPr>
        <w:t>авизовании</w:t>
      </w:r>
      <w:proofErr w:type="spellEnd"/>
      <w:r w:rsidRPr="00A06D88">
        <w:rPr>
          <w:rFonts w:ascii="Times New Roman" w:eastAsia="Times New Roman" w:hAnsi="Times New Roman"/>
          <w:sz w:val="24"/>
          <w:szCs w:val="24"/>
          <w:lang w:eastAsia="ru-RU"/>
        </w:rPr>
        <w:t xml:space="preserve"> </w:t>
      </w:r>
      <w:r w:rsidR="004E6B37" w:rsidRPr="00A06D88">
        <w:rPr>
          <w:rFonts w:ascii="Times New Roman" w:eastAsia="Times New Roman" w:hAnsi="Times New Roman"/>
          <w:sz w:val="24"/>
          <w:szCs w:val="24"/>
          <w:lang w:eastAsia="ru-RU"/>
        </w:rPr>
        <w:t xml:space="preserve">Бенефициару </w:t>
      </w:r>
      <w:r w:rsidRPr="00A06D88">
        <w:rPr>
          <w:rFonts w:ascii="Times New Roman" w:eastAsia="Times New Roman" w:hAnsi="Times New Roman"/>
          <w:sz w:val="24"/>
          <w:szCs w:val="24"/>
          <w:lang w:eastAsia="ru-RU"/>
        </w:rPr>
        <w:t xml:space="preserve">сообщения о факте выдачи данной банковской гарантии с указанием основных ее реквизитов (банк-гарант, номер, дата выдачи, сумма, срок действия, </w:t>
      </w:r>
      <w:r w:rsidR="004E6B37" w:rsidRPr="00A06D88">
        <w:rPr>
          <w:rFonts w:ascii="Times New Roman" w:eastAsia="Times New Roman" w:hAnsi="Times New Roman"/>
          <w:sz w:val="24"/>
          <w:szCs w:val="24"/>
          <w:lang w:eastAsia="ru-RU"/>
        </w:rPr>
        <w:t>бенефициар</w:t>
      </w:r>
      <w:r w:rsidRPr="00A06D88">
        <w:rPr>
          <w:rFonts w:ascii="Times New Roman" w:eastAsia="Times New Roman" w:hAnsi="Times New Roman"/>
          <w:sz w:val="24"/>
          <w:szCs w:val="24"/>
          <w:lang w:eastAsia="ru-RU"/>
        </w:rPr>
        <w:t xml:space="preserve">, принципал, договор, по которому предусмотрено предоставление </w:t>
      </w:r>
      <w:r w:rsidRPr="00A06D88">
        <w:rPr>
          <w:rFonts w:ascii="Times New Roman" w:eastAsia="Times New Roman" w:hAnsi="Times New Roman"/>
          <w:sz w:val="24"/>
          <w:szCs w:val="24"/>
          <w:lang w:eastAsia="ru-RU"/>
        </w:rPr>
        <w:lastRenderedPageBreak/>
        <w:t>обеспечения исполнения обязательств и т.д.) и подтверждением полномочий лица</w:t>
      </w:r>
      <w:proofErr w:type="gramEnd"/>
      <w:r w:rsidRPr="00A06D88">
        <w:rPr>
          <w:rFonts w:ascii="Times New Roman" w:eastAsia="Times New Roman" w:hAnsi="Times New Roman"/>
          <w:sz w:val="24"/>
          <w:szCs w:val="24"/>
          <w:lang w:eastAsia="ru-RU"/>
        </w:rPr>
        <w:t xml:space="preserve">, </w:t>
      </w:r>
      <w:proofErr w:type="gramStart"/>
      <w:r w:rsidRPr="00A06D88">
        <w:rPr>
          <w:rFonts w:ascii="Times New Roman" w:eastAsia="Times New Roman" w:hAnsi="Times New Roman"/>
          <w:sz w:val="24"/>
          <w:szCs w:val="24"/>
          <w:lang w:eastAsia="ru-RU"/>
        </w:rPr>
        <w:t>подписавшего</w:t>
      </w:r>
      <w:proofErr w:type="gramEnd"/>
      <w:r w:rsidRPr="00A06D88">
        <w:rPr>
          <w:rFonts w:ascii="Times New Roman" w:eastAsia="Times New Roman" w:hAnsi="Times New Roman"/>
          <w:sz w:val="24"/>
          <w:szCs w:val="24"/>
          <w:lang w:eastAsia="ru-RU"/>
        </w:rPr>
        <w:t xml:space="preserve"> данную банковскую гарантию.</w:t>
      </w:r>
    </w:p>
    <w:p w:rsidR="002C0A4B" w:rsidRPr="00A06D88" w:rsidRDefault="002C0A4B" w:rsidP="004E6B37">
      <w:pPr>
        <w:pStyle w:val="16"/>
        <w:tabs>
          <w:tab w:val="left" w:pos="993"/>
        </w:tabs>
        <w:spacing w:line="240" w:lineRule="auto"/>
        <w:ind w:left="567" w:hanging="567"/>
        <w:jc w:val="both"/>
        <w:rPr>
          <w:rFonts w:ascii="Times New Roman" w:eastAsia="Times New Roman" w:hAnsi="Times New Roman"/>
          <w:sz w:val="24"/>
          <w:szCs w:val="24"/>
          <w:lang w:eastAsia="ru-RU"/>
        </w:rPr>
      </w:pPr>
      <w:r w:rsidRPr="00A06D88">
        <w:rPr>
          <w:rFonts w:ascii="Times New Roman" w:eastAsia="Times New Roman" w:hAnsi="Times New Roman"/>
          <w:sz w:val="24"/>
          <w:szCs w:val="24"/>
          <w:lang w:eastAsia="ru-RU"/>
        </w:rPr>
        <w:t>4.47.2.</w:t>
      </w:r>
      <w:r w:rsidRPr="00A06D88">
        <w:rPr>
          <w:rFonts w:ascii="Times New Roman" w:eastAsia="Times New Roman" w:hAnsi="Times New Roman"/>
          <w:sz w:val="24"/>
          <w:szCs w:val="24"/>
          <w:lang w:eastAsia="ru-RU"/>
        </w:rPr>
        <w:tab/>
        <w:t xml:space="preserve">гарантии, переданной по системе SWIFT в банк </w:t>
      </w:r>
      <w:r w:rsidR="004E6B37" w:rsidRPr="00A06D88">
        <w:rPr>
          <w:rFonts w:ascii="Times New Roman" w:eastAsia="Times New Roman" w:hAnsi="Times New Roman"/>
          <w:sz w:val="24"/>
          <w:szCs w:val="24"/>
          <w:lang w:eastAsia="ru-RU"/>
        </w:rPr>
        <w:t>Бенефициара</w:t>
      </w:r>
      <w:r w:rsidRPr="00A06D88">
        <w:rPr>
          <w:rFonts w:ascii="Times New Roman" w:eastAsia="Times New Roman" w:hAnsi="Times New Roman"/>
          <w:sz w:val="24"/>
          <w:szCs w:val="24"/>
          <w:lang w:eastAsia="ru-RU"/>
        </w:rPr>
        <w:t xml:space="preserve">, с инструкцией авизовать данную гарантию </w:t>
      </w:r>
      <w:r w:rsidR="004E6B37" w:rsidRPr="00A06D88">
        <w:rPr>
          <w:rFonts w:ascii="Times New Roman" w:eastAsia="Times New Roman" w:hAnsi="Times New Roman"/>
          <w:sz w:val="24"/>
          <w:szCs w:val="24"/>
          <w:lang w:eastAsia="ru-RU"/>
        </w:rPr>
        <w:t>Бенефициару</w:t>
      </w:r>
      <w:r w:rsidRPr="00A06D88">
        <w:rPr>
          <w:rFonts w:ascii="Times New Roman" w:eastAsia="Times New Roman" w:hAnsi="Times New Roman"/>
          <w:sz w:val="24"/>
          <w:szCs w:val="24"/>
          <w:lang w:eastAsia="ru-RU"/>
        </w:rPr>
        <w:t>. При данном виде предоставления банковской гарантии полномочия лица, подписавшего данную гарантию, считаются подтвержденными.</w:t>
      </w:r>
    </w:p>
    <w:p w:rsidR="002C0A4B" w:rsidRPr="00A06D88" w:rsidRDefault="002C0A4B" w:rsidP="004E6B37">
      <w:pPr>
        <w:pStyle w:val="16"/>
        <w:tabs>
          <w:tab w:val="left" w:pos="993"/>
        </w:tabs>
        <w:spacing w:line="240" w:lineRule="auto"/>
        <w:ind w:left="567" w:hanging="567"/>
        <w:jc w:val="both"/>
        <w:rPr>
          <w:rFonts w:ascii="Times New Roman" w:eastAsia="Times New Roman" w:hAnsi="Times New Roman"/>
          <w:sz w:val="24"/>
          <w:szCs w:val="24"/>
          <w:lang w:eastAsia="ru-RU"/>
        </w:rPr>
      </w:pPr>
      <w:r w:rsidRPr="00A06D88">
        <w:rPr>
          <w:rFonts w:ascii="Times New Roman" w:eastAsia="Times New Roman" w:hAnsi="Times New Roman"/>
          <w:sz w:val="24"/>
          <w:szCs w:val="24"/>
          <w:lang w:eastAsia="ru-RU"/>
        </w:rPr>
        <w:t>4.47.3.</w:t>
      </w:r>
      <w:r w:rsidRPr="00A06D88">
        <w:rPr>
          <w:rFonts w:ascii="Times New Roman" w:eastAsia="Times New Roman" w:hAnsi="Times New Roman"/>
          <w:sz w:val="24"/>
          <w:szCs w:val="24"/>
          <w:lang w:eastAsia="ru-RU"/>
        </w:rPr>
        <w:tab/>
        <w:t>гарантии на бланке банка-гаранта, подписанной уполномоченным лицом Банка-гаранта, с печатью банка-гаранта.</w:t>
      </w:r>
    </w:p>
    <w:p w:rsidR="002C0A4B" w:rsidRPr="00A06D88" w:rsidRDefault="002C0A4B" w:rsidP="004E6B37">
      <w:pPr>
        <w:pStyle w:val="16"/>
        <w:tabs>
          <w:tab w:val="left" w:pos="993"/>
        </w:tabs>
        <w:spacing w:line="240" w:lineRule="auto"/>
        <w:ind w:left="567" w:hanging="567"/>
        <w:jc w:val="both"/>
        <w:rPr>
          <w:rFonts w:ascii="Times New Roman" w:eastAsia="Times New Roman" w:hAnsi="Times New Roman"/>
          <w:sz w:val="24"/>
          <w:szCs w:val="24"/>
          <w:lang w:eastAsia="ru-RU"/>
        </w:rPr>
      </w:pPr>
      <w:r w:rsidRPr="00A06D88">
        <w:rPr>
          <w:rFonts w:ascii="Times New Roman" w:eastAsia="Times New Roman" w:hAnsi="Times New Roman"/>
          <w:sz w:val="24"/>
          <w:szCs w:val="24"/>
          <w:lang w:eastAsia="ru-RU"/>
        </w:rPr>
        <w:t>4.47.4</w:t>
      </w:r>
      <w:r w:rsidRPr="00A06D88">
        <w:rPr>
          <w:rFonts w:ascii="Times New Roman" w:eastAsia="Times New Roman" w:hAnsi="Times New Roman"/>
          <w:sz w:val="24"/>
          <w:szCs w:val="24"/>
          <w:lang w:eastAsia="ru-RU"/>
        </w:rPr>
        <w:tab/>
        <w:t>договора поручительства с подписью уполномоченного лица Поручителя и печатью Поручителя.</w:t>
      </w:r>
    </w:p>
    <w:p w:rsidR="002C0A4B" w:rsidRPr="00A06D88" w:rsidRDefault="002C0A4B" w:rsidP="004E6B37">
      <w:pPr>
        <w:pStyle w:val="16"/>
        <w:tabs>
          <w:tab w:val="left" w:pos="993"/>
        </w:tabs>
        <w:spacing w:line="240" w:lineRule="auto"/>
        <w:ind w:left="567" w:hanging="567"/>
        <w:jc w:val="both"/>
        <w:rPr>
          <w:rFonts w:ascii="Times New Roman" w:eastAsia="Times New Roman" w:hAnsi="Times New Roman"/>
          <w:sz w:val="24"/>
          <w:szCs w:val="24"/>
          <w:lang w:eastAsia="ru-RU"/>
        </w:rPr>
      </w:pPr>
      <w:r w:rsidRPr="00A06D88">
        <w:rPr>
          <w:rFonts w:ascii="Times New Roman" w:eastAsia="Times New Roman" w:hAnsi="Times New Roman"/>
          <w:sz w:val="24"/>
          <w:szCs w:val="24"/>
          <w:lang w:eastAsia="ru-RU"/>
        </w:rPr>
        <w:t>4.47.5. В случае</w:t>
      </w:r>
      <w:proofErr w:type="gramStart"/>
      <w:r w:rsidRPr="00A06D88">
        <w:rPr>
          <w:rFonts w:ascii="Times New Roman" w:eastAsia="Times New Roman" w:hAnsi="Times New Roman"/>
          <w:sz w:val="24"/>
          <w:szCs w:val="24"/>
          <w:lang w:eastAsia="ru-RU"/>
        </w:rPr>
        <w:t>,</w:t>
      </w:r>
      <w:proofErr w:type="gramEnd"/>
      <w:r w:rsidRPr="00A06D88">
        <w:rPr>
          <w:rFonts w:ascii="Times New Roman" w:eastAsia="Times New Roman" w:hAnsi="Times New Roman"/>
          <w:sz w:val="24"/>
          <w:szCs w:val="24"/>
          <w:lang w:eastAsia="ru-RU"/>
        </w:rPr>
        <w:t xml:space="preserve"> если обеспечение предоставляется в виде банковской гарантии банка-нерезидента, то данная банковская гарантия должна предоставляться согласно пунктам 4.47.1 и/или 4.47.2.</w:t>
      </w:r>
    </w:p>
    <w:p w:rsidR="002C0A4B" w:rsidRPr="00A06D88" w:rsidRDefault="002C0A4B" w:rsidP="004E6B37">
      <w:pPr>
        <w:pStyle w:val="16"/>
        <w:tabs>
          <w:tab w:val="left" w:pos="993"/>
        </w:tabs>
        <w:spacing w:after="0" w:line="240" w:lineRule="auto"/>
        <w:ind w:left="567" w:hanging="567"/>
        <w:jc w:val="both"/>
        <w:rPr>
          <w:rFonts w:ascii="Times New Roman" w:eastAsia="Times New Roman" w:hAnsi="Times New Roman"/>
          <w:sz w:val="24"/>
          <w:szCs w:val="24"/>
          <w:lang w:eastAsia="ru-RU"/>
        </w:rPr>
      </w:pPr>
      <w:r w:rsidRPr="00A06D88">
        <w:rPr>
          <w:rFonts w:ascii="Times New Roman" w:eastAsia="Times New Roman" w:hAnsi="Times New Roman"/>
          <w:sz w:val="24"/>
          <w:szCs w:val="24"/>
          <w:lang w:eastAsia="ru-RU"/>
        </w:rPr>
        <w:t>4.47.6. При предоставлении обеспечения договорных обязательств согласно пунктам 4.47.3. и 4.47.4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C0A4B" w:rsidRPr="00A06D88" w:rsidRDefault="002C0A4B" w:rsidP="004E6B37">
      <w:pPr>
        <w:numPr>
          <w:ilvl w:val="0"/>
          <w:numId w:val="55"/>
        </w:numPr>
        <w:tabs>
          <w:tab w:val="clear" w:pos="1080"/>
          <w:tab w:val="left" w:pos="993"/>
        </w:tabs>
        <w:ind w:left="567" w:firstLine="0"/>
        <w:jc w:val="both"/>
        <w:rPr>
          <w:rFonts w:ascii="Times New Roman" w:hAnsi="Times New Roman"/>
        </w:rPr>
      </w:pPr>
      <w:proofErr w:type="gramStart"/>
      <w:r w:rsidRPr="00A06D88">
        <w:rPr>
          <w:rFonts w:ascii="Times New Roman" w:hAnsi="Times New Roman"/>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roofErr w:type="gramEnd"/>
    </w:p>
    <w:p w:rsidR="00935708" w:rsidRPr="00A06D88" w:rsidRDefault="002C0A4B">
      <w:pPr>
        <w:numPr>
          <w:ilvl w:val="0"/>
          <w:numId w:val="55"/>
        </w:numPr>
        <w:tabs>
          <w:tab w:val="clear" w:pos="1080"/>
          <w:tab w:val="left" w:pos="993"/>
        </w:tabs>
        <w:ind w:left="567" w:firstLine="0"/>
        <w:jc w:val="both"/>
        <w:rPr>
          <w:rFonts w:ascii="Times New Roman" w:hAnsi="Times New Roman"/>
        </w:rPr>
      </w:pPr>
      <w:r w:rsidRPr="00A06D88">
        <w:rPr>
          <w:rFonts w:ascii="Times New Roman" w:hAnsi="Times New Roman"/>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935708" w:rsidRPr="00A06D88" w:rsidRDefault="002C0A4B">
      <w:pPr>
        <w:numPr>
          <w:ilvl w:val="0"/>
          <w:numId w:val="55"/>
        </w:numPr>
        <w:tabs>
          <w:tab w:val="clear" w:pos="1080"/>
          <w:tab w:val="left" w:pos="993"/>
        </w:tabs>
        <w:ind w:left="567" w:firstLine="0"/>
        <w:jc w:val="both"/>
        <w:rPr>
          <w:rFonts w:ascii="Times New Roman" w:hAnsi="Times New Roman"/>
        </w:rPr>
      </w:pPr>
      <w:r w:rsidRPr="00A06D88">
        <w:rPr>
          <w:rFonts w:ascii="Times New Roman" w:hAnsi="Times New Roman"/>
        </w:rPr>
        <w:t>подлин</w:t>
      </w:r>
      <w:r w:rsidR="002E3CBB" w:rsidRPr="00A06D88">
        <w:rPr>
          <w:rFonts w:ascii="Times New Roman" w:hAnsi="Times New Roman"/>
        </w:rPr>
        <w:t>н</w:t>
      </w:r>
      <w:r w:rsidRPr="00A06D88">
        <w:rPr>
          <w:rFonts w:ascii="Times New Roman" w:hAnsi="Times New Roman"/>
        </w:rPr>
        <w:t xml:space="preserve">ик или копия доверенности, заверенная лицом </w:t>
      </w:r>
      <w:proofErr w:type="gramStart"/>
      <w:r w:rsidRPr="00A06D88">
        <w:rPr>
          <w:rFonts w:ascii="Times New Roman" w:hAnsi="Times New Roman"/>
        </w:rPr>
        <w:t>ее</w:t>
      </w:r>
      <w:proofErr w:type="gramEnd"/>
      <w:r w:rsidRPr="00A06D88">
        <w:rPr>
          <w:rFonts w:ascii="Times New Roman" w:hAnsi="Times New Roman"/>
        </w:rPr>
        <w:t xml:space="preserve"> выдавшим или нотариально, на лицо, действующее от имени  поручителя или банка-гаранта, либо заверенный отделом кадров или лицом подписавшим приказ о назначении лица, выполняющего функции единоличного исполнительного органа данного общества. </w:t>
      </w:r>
      <w:proofErr w:type="gramStart"/>
      <w:r w:rsidRPr="00A06D88">
        <w:rPr>
          <w:rFonts w:ascii="Times New Roman" w:hAnsi="Times New Roman"/>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2C0A4B" w:rsidRPr="00A06D88" w:rsidRDefault="002C0A4B" w:rsidP="002C0A4B">
      <w:pPr>
        <w:numPr>
          <w:ilvl w:val="0"/>
          <w:numId w:val="55"/>
        </w:numPr>
        <w:tabs>
          <w:tab w:val="clear" w:pos="1080"/>
          <w:tab w:val="left" w:pos="993"/>
        </w:tabs>
        <w:ind w:left="567" w:firstLine="0"/>
        <w:jc w:val="both"/>
        <w:rPr>
          <w:rFonts w:ascii="Times New Roman" w:hAnsi="Times New Roman"/>
        </w:rPr>
      </w:pPr>
      <w:r w:rsidRPr="00A06D88">
        <w:rPr>
          <w:rFonts w:ascii="Times New Roman" w:hAnsi="Times New Roman"/>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A06D88">
        <w:rPr>
          <w:rFonts w:ascii="Times New Roman" w:hAnsi="Times New Roman"/>
        </w:rPr>
        <w:t>с даты</w:t>
      </w:r>
      <w:proofErr w:type="gramEnd"/>
      <w:r w:rsidRPr="00A06D88">
        <w:rPr>
          <w:rFonts w:ascii="Times New Roman" w:hAnsi="Times New Roman"/>
        </w:rPr>
        <w:t xml:space="preserve"> ее выдачи регистрирующим органом).</w:t>
      </w:r>
    </w:p>
    <w:p w:rsidR="002C0A4B" w:rsidRPr="00A06D88" w:rsidRDefault="002C0A4B" w:rsidP="002C0A4B">
      <w:pPr>
        <w:spacing w:after="120"/>
        <w:ind w:left="567" w:right="-1"/>
        <w:jc w:val="both"/>
        <w:rPr>
          <w:rFonts w:ascii="Times New Roman" w:hAnsi="Times New Roman"/>
        </w:rPr>
      </w:pPr>
      <w:r w:rsidRPr="00A06D88">
        <w:rPr>
          <w:rFonts w:ascii="Times New Roman" w:hAnsi="Times New Roman"/>
        </w:rPr>
        <w:t>При отсутствии указанных в настоящем пункте документов обеспечение данного лица, выдающего обеспечение, не принимается</w:t>
      </w:r>
    </w:p>
    <w:p w:rsidR="002C0A4B" w:rsidRPr="00A06D88" w:rsidRDefault="002C0A4B" w:rsidP="002C0A4B">
      <w:pPr>
        <w:numPr>
          <w:ilvl w:val="0"/>
          <w:numId w:val="18"/>
        </w:numPr>
        <w:tabs>
          <w:tab w:val="clear" w:pos="964"/>
          <w:tab w:val="num" w:pos="567"/>
        </w:tabs>
        <w:spacing w:after="120"/>
        <w:ind w:left="567" w:right="-1" w:hanging="567"/>
        <w:jc w:val="both"/>
        <w:rPr>
          <w:rFonts w:ascii="Times New Roman" w:hAnsi="Times New Roman"/>
        </w:rPr>
      </w:pPr>
      <w:proofErr w:type="gramStart"/>
      <w:r w:rsidRPr="00A06D88">
        <w:rPr>
          <w:rFonts w:ascii="Times New Roman" w:hAnsi="Times New Roman"/>
        </w:rPr>
        <w:t>До выплаты первого авансового платежа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2C0A4B" w:rsidRPr="00A06D88" w:rsidRDefault="002C0A4B" w:rsidP="002C0A4B">
      <w:pPr>
        <w:spacing w:after="120"/>
        <w:ind w:left="567" w:right="-1"/>
        <w:jc w:val="both"/>
        <w:rPr>
          <w:rFonts w:ascii="Times New Roman" w:hAnsi="Times New Roman"/>
        </w:rPr>
      </w:pPr>
      <w:proofErr w:type="gramStart"/>
      <w:r w:rsidRPr="00A06D88">
        <w:rPr>
          <w:rFonts w:ascii="Times New Roman" w:hAnsi="Times New Roman"/>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2C0A4B" w:rsidRPr="00A06D88" w:rsidRDefault="002C0A4B" w:rsidP="002C0A4B">
      <w:pPr>
        <w:spacing w:after="120"/>
        <w:ind w:left="567" w:right="-1"/>
        <w:jc w:val="both"/>
        <w:rPr>
          <w:rFonts w:ascii="Times New Roman" w:hAnsi="Times New Roman"/>
        </w:rPr>
      </w:pPr>
      <w:r w:rsidRPr="00A06D88">
        <w:rPr>
          <w:rFonts w:ascii="Times New Roman" w:hAnsi="Times New Roman"/>
        </w:rPr>
        <w:lastRenderedPageBreak/>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предоставляется Заказчику:</w:t>
      </w:r>
    </w:p>
    <w:p w:rsidR="002C0A4B" w:rsidRPr="00A06D88" w:rsidRDefault="002C0A4B" w:rsidP="002C0A4B">
      <w:pPr>
        <w:spacing w:after="120"/>
        <w:ind w:left="567" w:right="-1"/>
        <w:jc w:val="both"/>
        <w:rPr>
          <w:rFonts w:ascii="Times New Roman" w:hAnsi="Times New Roman"/>
        </w:rPr>
      </w:pPr>
      <w:r w:rsidRPr="00A06D88">
        <w:rPr>
          <w:rFonts w:ascii="Times New Roman" w:hAnsi="Times New Roman"/>
        </w:rPr>
        <w:t>- копия справки о состоянии расчетов по налогам, сборам, пеням и штрафам, выданная налоговым органом по месту нахождения Поставщика не ранее чем за 60 (Шестьдесят) дней до даты заключения Договора;</w:t>
      </w:r>
    </w:p>
    <w:p w:rsidR="006532C8" w:rsidRPr="00A06D88" w:rsidRDefault="002C0A4B" w:rsidP="006532C8">
      <w:pPr>
        <w:spacing w:after="120"/>
        <w:ind w:left="567" w:right="-1"/>
        <w:jc w:val="both"/>
        <w:rPr>
          <w:rFonts w:ascii="Times New Roman" w:hAnsi="Times New Roman"/>
        </w:rPr>
      </w:pPr>
      <w:r w:rsidRPr="00A06D88">
        <w:rPr>
          <w:rFonts w:ascii="Times New Roman" w:hAnsi="Times New Roman"/>
        </w:rPr>
        <w:t>- копия бухгалтерской (финансовой) отчетности за последний завершенный отчетный период.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r w:rsidR="006532C8"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5. Обязательства Заказчика</w:t>
      </w:r>
    </w:p>
    <w:p w:rsidR="005F2E9C" w:rsidRPr="00A06D88" w:rsidRDefault="005F2E9C" w:rsidP="005F2E9C">
      <w:pPr>
        <w:spacing w:after="120"/>
        <w:ind w:left="567" w:right="-1"/>
        <w:jc w:val="both"/>
        <w:rPr>
          <w:rFonts w:ascii="Times New Roman" w:hAnsi="Times New Roman"/>
        </w:rPr>
      </w:pPr>
      <w:r w:rsidRPr="00A06D88">
        <w:rPr>
          <w:rFonts w:ascii="Times New Roman" w:hAnsi="Times New Roman"/>
        </w:rPr>
        <w:t>В соответствии с условиями Договора Заказчик обязуется:</w:t>
      </w:r>
    </w:p>
    <w:p w:rsidR="005F2E9C" w:rsidRPr="00A06D88" w:rsidRDefault="005F2E9C" w:rsidP="009A077A">
      <w:pPr>
        <w:numPr>
          <w:ilvl w:val="0"/>
          <w:numId w:val="34"/>
        </w:numPr>
        <w:tabs>
          <w:tab w:val="clear" w:pos="680"/>
          <w:tab w:val="num" w:pos="567"/>
        </w:tabs>
        <w:spacing w:after="120"/>
        <w:ind w:left="567" w:right="-1" w:hanging="567"/>
        <w:jc w:val="both"/>
        <w:rPr>
          <w:rFonts w:ascii="Times New Roman" w:hAnsi="Times New Roman"/>
        </w:rPr>
      </w:pPr>
      <w:r w:rsidRPr="00A06D88">
        <w:rPr>
          <w:rFonts w:ascii="Times New Roman" w:hAnsi="Times New Roman"/>
        </w:rPr>
        <w:t xml:space="preserve">В течение 20 (Двадцати)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передать в адрес Поставщика посредством почты и/или электронной почты наименование, реквизиты и контактные данные Грузополучателя, копию ПОКАС (О), материалы Технического проекта на Оборудование. </w:t>
      </w:r>
    </w:p>
    <w:p w:rsidR="005F2E9C" w:rsidRPr="00A06D88" w:rsidRDefault="005F2E9C" w:rsidP="009A077A">
      <w:pPr>
        <w:numPr>
          <w:ilvl w:val="1"/>
          <w:numId w:val="35"/>
        </w:numPr>
        <w:spacing w:after="120"/>
        <w:ind w:left="567" w:right="-1" w:hanging="567"/>
        <w:jc w:val="both"/>
        <w:rPr>
          <w:rFonts w:ascii="Times New Roman" w:hAnsi="Times New Roman"/>
        </w:rPr>
      </w:pPr>
      <w:r w:rsidRPr="00A06D88">
        <w:rPr>
          <w:rFonts w:ascii="Times New Roman" w:hAnsi="Times New Roman"/>
        </w:rPr>
        <w:t xml:space="preserve">Определить Уполномоченную организацию и уведомить об этом Поставщика в письменной форме, а также урегулировать все вопросы с Уполномоченной организацией (включая ее региональное представительство, осуществляющее оценку соответствия у Поставщика), связанные с оценкой соответствия Оборудования, в течение 20 (Двадцати) календарных дней </w:t>
      </w:r>
      <w:proofErr w:type="gramStart"/>
      <w:r w:rsidRPr="00A06D88">
        <w:rPr>
          <w:rFonts w:ascii="Times New Roman" w:hAnsi="Times New Roman"/>
        </w:rPr>
        <w:t>с даты заключения</w:t>
      </w:r>
      <w:proofErr w:type="gramEnd"/>
      <w:r w:rsidRPr="00A06D88">
        <w:rPr>
          <w:rFonts w:ascii="Times New Roman" w:hAnsi="Times New Roman"/>
        </w:rPr>
        <w:t xml:space="preserve"> Договора. </w:t>
      </w:r>
    </w:p>
    <w:p w:rsidR="005F2E9C" w:rsidRPr="00A06D88" w:rsidRDefault="005F2E9C" w:rsidP="009A077A">
      <w:pPr>
        <w:numPr>
          <w:ilvl w:val="1"/>
          <w:numId w:val="35"/>
        </w:numPr>
        <w:spacing w:after="120"/>
        <w:ind w:left="567" w:right="-1" w:hanging="567"/>
        <w:jc w:val="both"/>
        <w:rPr>
          <w:rFonts w:ascii="Times New Roman" w:hAnsi="Times New Roman"/>
        </w:rPr>
      </w:pPr>
      <w:r w:rsidRPr="00A06D88">
        <w:rPr>
          <w:rFonts w:ascii="Times New Roman" w:hAnsi="Times New Roman"/>
        </w:rPr>
        <w:t>Обеспечить приемку Оборудования Грузополучателем в установленном Договором порядке и сроки.</w:t>
      </w:r>
    </w:p>
    <w:p w:rsidR="005F2E9C" w:rsidRPr="00A06D88" w:rsidRDefault="005F2E9C" w:rsidP="009A077A">
      <w:pPr>
        <w:numPr>
          <w:ilvl w:val="1"/>
          <w:numId w:val="35"/>
        </w:numPr>
        <w:spacing w:after="120"/>
        <w:ind w:left="567" w:right="-1" w:hanging="567"/>
        <w:jc w:val="both"/>
        <w:rPr>
          <w:rFonts w:ascii="Times New Roman" w:hAnsi="Times New Roman"/>
        </w:rPr>
      </w:pPr>
      <w:proofErr w:type="gramStart"/>
      <w:r w:rsidRPr="00A06D88">
        <w:rPr>
          <w:rFonts w:ascii="Times New Roman" w:hAnsi="Times New Roman"/>
        </w:rPr>
        <w:t>Оплатить стоимость Оборудования</w:t>
      </w:r>
      <w:proofErr w:type="gramEnd"/>
      <w:r w:rsidRPr="00A06D88">
        <w:rPr>
          <w:rFonts w:ascii="Times New Roman" w:hAnsi="Times New Roman"/>
        </w:rPr>
        <w:t>, а также иные, согласованные Сторонами, расходы в порядке, объеме и в сроки, предусмотренные Договором.</w:t>
      </w:r>
    </w:p>
    <w:p w:rsidR="005F2E9C" w:rsidRPr="00A06D88" w:rsidRDefault="005F2E9C" w:rsidP="009A077A">
      <w:pPr>
        <w:numPr>
          <w:ilvl w:val="1"/>
          <w:numId w:val="35"/>
        </w:numPr>
        <w:spacing w:after="120"/>
        <w:ind w:left="567" w:right="-1" w:hanging="567"/>
        <w:jc w:val="both"/>
        <w:rPr>
          <w:rFonts w:ascii="Times New Roman" w:hAnsi="Times New Roman"/>
          <w:spacing w:val="4"/>
        </w:rPr>
      </w:pPr>
      <w:r w:rsidRPr="00A06D88">
        <w:rPr>
          <w:rFonts w:ascii="Times New Roman" w:hAnsi="Times New Roman"/>
          <w:spacing w:val="4"/>
        </w:rPr>
        <w:t xml:space="preserve">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 представителей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00614184" w:rsidRPr="00A06D88">
        <w:rPr>
          <w:rFonts w:ascii="Times New Roman" w:hAnsi="Times New Roman"/>
          <w:spacing w:val="4"/>
        </w:rPr>
        <w:t xml:space="preserve"> </w:t>
      </w:r>
      <w:r w:rsidRPr="00A06D88">
        <w:rPr>
          <w:rFonts w:ascii="Times New Roman" w:hAnsi="Times New Roman"/>
          <w:spacing w:val="4"/>
        </w:rPr>
        <w:t>и Заказчика-застройщика.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входного контроля.</w:t>
      </w:r>
    </w:p>
    <w:p w:rsidR="005F2E9C" w:rsidRPr="00A06D88" w:rsidRDefault="005F2E9C" w:rsidP="009A077A">
      <w:pPr>
        <w:numPr>
          <w:ilvl w:val="1"/>
          <w:numId w:val="35"/>
        </w:numPr>
        <w:spacing w:after="120"/>
        <w:ind w:left="567" w:right="-1" w:hanging="567"/>
        <w:jc w:val="both"/>
        <w:rPr>
          <w:rFonts w:ascii="Times New Roman" w:hAnsi="Times New Roman"/>
        </w:rPr>
      </w:pPr>
      <w:proofErr w:type="gramStart"/>
      <w:r w:rsidRPr="00A06D88">
        <w:rPr>
          <w:rFonts w:ascii="Times New Roman" w:hAnsi="Times New Roman"/>
        </w:rPr>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roofErr w:type="gramEnd"/>
    </w:p>
    <w:p w:rsidR="002B7BBC" w:rsidRPr="00A06D88" w:rsidRDefault="005F2E9C" w:rsidP="00C97040">
      <w:pPr>
        <w:numPr>
          <w:ilvl w:val="1"/>
          <w:numId w:val="35"/>
        </w:numPr>
        <w:spacing w:after="120"/>
        <w:ind w:left="567" w:right="-1" w:hanging="567"/>
        <w:jc w:val="both"/>
        <w:rPr>
          <w:rFonts w:ascii="Times New Roman" w:hAnsi="Times New Roman"/>
        </w:rPr>
      </w:pPr>
      <w:r w:rsidRPr="00A06D88">
        <w:rPr>
          <w:rFonts w:ascii="Times New Roman" w:hAnsi="Times New Roman"/>
        </w:rPr>
        <w:t>По запросу Поставщика направить ему копии документов, указанных в п.</w:t>
      </w:r>
      <w:r w:rsidR="00D71E83" w:rsidRPr="00A06D88">
        <w:rPr>
          <w:rFonts w:ascii="Times New Roman" w:hAnsi="Times New Roman"/>
        </w:rPr>
        <w:t> </w:t>
      </w:r>
      <w:r w:rsidR="003916E5" w:rsidRPr="00A06D88">
        <w:rPr>
          <w:rFonts w:ascii="Times New Roman" w:hAnsi="Times New Roman"/>
        </w:rPr>
        <w:t>4.</w:t>
      </w:r>
      <w:r w:rsidR="00996FA1" w:rsidRPr="00A06D88">
        <w:rPr>
          <w:rFonts w:ascii="Times New Roman" w:hAnsi="Times New Roman"/>
        </w:rPr>
        <w:t>29</w:t>
      </w:r>
      <w:r w:rsidRPr="00A06D88">
        <w:rPr>
          <w:rFonts w:ascii="Times New Roman" w:hAnsi="Times New Roman"/>
        </w:rPr>
        <w:t xml:space="preserve"> Договора.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6. Порядок разработки, изготовления, поставки и приемки Оборудования</w:t>
      </w:r>
    </w:p>
    <w:p w:rsidR="005F2E9C" w:rsidRPr="00A06D88" w:rsidRDefault="005F2E9C" w:rsidP="009A077A">
      <w:pPr>
        <w:pStyle w:val="33"/>
        <w:numPr>
          <w:ilvl w:val="0"/>
          <w:numId w:val="36"/>
        </w:numPr>
        <w:tabs>
          <w:tab w:val="clear" w:pos="360"/>
          <w:tab w:val="num" w:pos="567"/>
          <w:tab w:val="num" w:pos="720"/>
        </w:tabs>
        <w:spacing w:after="120"/>
        <w:ind w:left="567" w:right="-1" w:hanging="567"/>
        <w:jc w:val="both"/>
        <w:rPr>
          <w:sz w:val="24"/>
          <w:szCs w:val="24"/>
        </w:rPr>
      </w:pPr>
      <w:proofErr w:type="gramStart"/>
      <w:r w:rsidRPr="00A06D88">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полученной от Заказчика согласно п. 5.1 Договора разработает и согласует </w:t>
      </w:r>
      <w:r w:rsidRPr="00A06D88">
        <w:rPr>
          <w:sz w:val="24"/>
          <w:szCs w:val="24"/>
        </w:rPr>
        <w:lastRenderedPageBreak/>
        <w:t>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roofErr w:type="gramEnd"/>
    </w:p>
    <w:p w:rsidR="005F2E9C" w:rsidRPr="00A06D88" w:rsidRDefault="005F2E9C" w:rsidP="009A077A">
      <w:pPr>
        <w:pStyle w:val="33"/>
        <w:numPr>
          <w:ilvl w:val="0"/>
          <w:numId w:val="36"/>
        </w:numPr>
        <w:tabs>
          <w:tab w:val="clear" w:pos="360"/>
          <w:tab w:val="num" w:pos="567"/>
          <w:tab w:val="num" w:pos="720"/>
        </w:tabs>
        <w:spacing w:after="120"/>
        <w:ind w:left="567" w:right="-1" w:hanging="567"/>
        <w:jc w:val="both"/>
        <w:rPr>
          <w:sz w:val="24"/>
          <w:szCs w:val="24"/>
        </w:rPr>
      </w:pPr>
      <w:r w:rsidRPr="00A06D88">
        <w:rPr>
          <w:sz w:val="24"/>
          <w:szCs w:val="24"/>
        </w:rPr>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соответствии с Приложением №5 к Договору.</w:t>
      </w:r>
    </w:p>
    <w:p w:rsidR="005F2E9C" w:rsidRPr="00A06D88" w:rsidRDefault="005F2E9C" w:rsidP="00996FA1">
      <w:pPr>
        <w:pStyle w:val="33"/>
        <w:numPr>
          <w:ilvl w:val="0"/>
          <w:numId w:val="36"/>
        </w:numPr>
        <w:tabs>
          <w:tab w:val="clear" w:pos="360"/>
          <w:tab w:val="num" w:pos="567"/>
          <w:tab w:val="num" w:pos="720"/>
        </w:tabs>
        <w:spacing w:after="120"/>
        <w:ind w:left="567" w:right="-1" w:hanging="567"/>
        <w:jc w:val="both"/>
        <w:rPr>
          <w:sz w:val="24"/>
          <w:szCs w:val="24"/>
        </w:rPr>
      </w:pPr>
      <w:r w:rsidRPr="00A06D88">
        <w:rPr>
          <w:sz w:val="24"/>
          <w:szCs w:val="24"/>
        </w:rPr>
        <w:t xml:space="preserve">В период действия Договора представители Заказчика, </w:t>
      </w:r>
      <w:proofErr w:type="spellStart"/>
      <w:r w:rsidR="009D3B13" w:rsidRPr="00A06D88">
        <w:rPr>
          <w:sz w:val="24"/>
          <w:szCs w:val="24"/>
        </w:rPr>
        <w:t>Генпоставщик</w:t>
      </w:r>
      <w:r w:rsidR="00614184" w:rsidRPr="00A06D88">
        <w:rPr>
          <w:sz w:val="24"/>
          <w:szCs w:val="24"/>
        </w:rPr>
        <w:t>а</w:t>
      </w:r>
      <w:proofErr w:type="spellEnd"/>
      <w:r w:rsidRPr="00A06D88">
        <w:rPr>
          <w:sz w:val="24"/>
          <w:szCs w:val="24"/>
        </w:rPr>
        <w:t>,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Субпоставщиков.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5F2E9C" w:rsidRPr="00A06D88" w:rsidRDefault="005F2E9C" w:rsidP="00996FA1">
      <w:pPr>
        <w:pStyle w:val="33"/>
        <w:numPr>
          <w:ilvl w:val="0"/>
          <w:numId w:val="36"/>
        </w:numPr>
        <w:tabs>
          <w:tab w:val="clear" w:pos="360"/>
          <w:tab w:val="num" w:pos="567"/>
          <w:tab w:val="num" w:pos="720"/>
        </w:tabs>
        <w:spacing w:after="120"/>
        <w:ind w:left="567" w:right="-1" w:hanging="567"/>
        <w:jc w:val="both"/>
        <w:rPr>
          <w:sz w:val="24"/>
          <w:szCs w:val="24"/>
        </w:rPr>
      </w:pPr>
      <w:r w:rsidRPr="00A06D88">
        <w:rPr>
          <w:sz w:val="24"/>
          <w:szCs w:val="24"/>
        </w:rPr>
        <w:t xml:space="preserve">Поставщик </w:t>
      </w:r>
      <w:r w:rsidR="00970FA9" w:rsidRPr="00A06D88">
        <w:rPr>
          <w:sz w:val="24"/>
          <w:szCs w:val="24"/>
        </w:rPr>
        <w:t xml:space="preserve">осуществит </w:t>
      </w:r>
      <w:r w:rsidRPr="00A06D88">
        <w:rPr>
          <w:sz w:val="24"/>
          <w:szCs w:val="24"/>
        </w:rPr>
        <w:t xml:space="preserve">перевозку Оборудования от предприятия Поставщика в адрес Грузополучателя до </w:t>
      </w:r>
      <w:r w:rsidR="00D71E83" w:rsidRPr="00A06D88">
        <w:rPr>
          <w:sz w:val="24"/>
          <w:szCs w:val="24"/>
        </w:rPr>
        <w:t xml:space="preserve">Места </w:t>
      </w:r>
      <w:r w:rsidRPr="00A06D88">
        <w:rPr>
          <w:sz w:val="24"/>
          <w:szCs w:val="24"/>
        </w:rPr>
        <w:t xml:space="preserve">поставки на Площадке АЭС, а также страхование Оборудования при этой перевозке. </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6.4.1.</w:t>
      </w:r>
      <w:r w:rsidRPr="00A06D88">
        <w:rPr>
          <w:rFonts w:ascii="Times New Roman" w:hAnsi="Times New Roman"/>
        </w:rPr>
        <w:tab/>
        <w:t xml:space="preserve">Поставщик </w:t>
      </w:r>
      <w:r w:rsidR="00970FA9" w:rsidRPr="00A06D88">
        <w:rPr>
          <w:rFonts w:ascii="Times New Roman" w:hAnsi="Times New Roman"/>
        </w:rPr>
        <w:t xml:space="preserve">осуществит </w:t>
      </w:r>
      <w:r w:rsidRPr="00A06D88">
        <w:rPr>
          <w:rFonts w:ascii="Times New Roman" w:hAnsi="Times New Roman"/>
        </w:rPr>
        <w:t>перевозку Оборудования в адрес Грузополучателя на Площадке АЭС</w:t>
      </w:r>
      <w:r w:rsidRPr="00A06D88" w:rsidDel="00DE44B5">
        <w:rPr>
          <w:rFonts w:ascii="Times New Roman" w:hAnsi="Times New Roman"/>
        </w:rPr>
        <w:t xml:space="preserve"> </w:t>
      </w:r>
      <w:r w:rsidRPr="00A06D88">
        <w:rPr>
          <w:rFonts w:ascii="Times New Roman" w:hAnsi="Times New Roman"/>
        </w:rPr>
        <w:t>железнодорожным, автомобильным или водным транспортом по реквизитам, которые будут сообщены Заказчиком в соответствии с п.5.1. Договора, подлежащим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5F2E9C" w:rsidRPr="00A06D88" w:rsidRDefault="005F2E9C" w:rsidP="005F2E9C">
      <w:pPr>
        <w:spacing w:after="120"/>
        <w:ind w:left="567" w:right="-1" w:hanging="567"/>
        <w:jc w:val="both"/>
        <w:rPr>
          <w:rFonts w:ascii="Times New Roman" w:hAnsi="Times New Roman"/>
        </w:rPr>
      </w:pPr>
      <w:r w:rsidRPr="00A06D88">
        <w:rPr>
          <w:rFonts w:ascii="Times New Roman" w:hAnsi="Times New Roman"/>
        </w:rPr>
        <w:t>6.4.2.</w:t>
      </w:r>
      <w:r w:rsidRPr="00A06D88">
        <w:rPr>
          <w:rFonts w:ascii="Times New Roman" w:hAnsi="Times New Roman"/>
        </w:rPr>
        <w:tab/>
        <w:t>Выгрузка Оборудования с транспортного средства в месте поставки будет осуществляться Грузополучателем за свой счет с использованием имеющихся у него стандартных или (при необходимости) специальных приспособлений</w:t>
      </w:r>
      <w:r w:rsidR="00D71E83" w:rsidRPr="00A06D88">
        <w:rPr>
          <w:rFonts w:ascii="Times New Roman" w:hAnsi="Times New Roman"/>
        </w:rPr>
        <w:t>,</w:t>
      </w:r>
      <w:r w:rsidRPr="00A06D88">
        <w:rPr>
          <w:rFonts w:ascii="Times New Roman" w:hAnsi="Times New Roman"/>
        </w:rPr>
        <w:t xml:space="preserve"> разработанных и поставленных Поставщиком в соответствии с пунктом 4.</w:t>
      </w:r>
      <w:r w:rsidR="003034CF" w:rsidRPr="00A06D88">
        <w:rPr>
          <w:rFonts w:ascii="Times New Roman" w:hAnsi="Times New Roman"/>
        </w:rPr>
        <w:t>1</w:t>
      </w:r>
      <w:r w:rsidR="009B02DD" w:rsidRPr="00A06D88">
        <w:rPr>
          <w:rFonts w:ascii="Times New Roman" w:hAnsi="Times New Roman"/>
        </w:rPr>
        <w:t>5</w:t>
      </w:r>
      <w:r w:rsidRPr="00A06D88">
        <w:rPr>
          <w:rFonts w:ascii="Times New Roman" w:hAnsi="Times New Roman"/>
        </w:rPr>
        <w:t>.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6.4.3.</w:t>
      </w:r>
      <w:r w:rsidRPr="00A06D88">
        <w:rPr>
          <w:sz w:val="24"/>
          <w:szCs w:val="24"/>
        </w:rPr>
        <w:tab/>
        <w:t>Приемка Оборудования от перевозчика осуществляется Грузополучателем. В случае наличия 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p>
    <w:p w:rsidR="005F2E9C" w:rsidRPr="00A06D88" w:rsidRDefault="005F2E9C" w:rsidP="00BE0387">
      <w:pPr>
        <w:pStyle w:val="33"/>
        <w:tabs>
          <w:tab w:val="num" w:pos="720"/>
        </w:tabs>
        <w:suppressAutoHyphens/>
        <w:spacing w:after="120"/>
        <w:ind w:left="567" w:right="-1" w:hanging="567"/>
        <w:jc w:val="both"/>
        <w:rPr>
          <w:sz w:val="24"/>
          <w:szCs w:val="24"/>
        </w:rPr>
      </w:pPr>
      <w:r w:rsidRPr="00A06D88">
        <w:rPr>
          <w:sz w:val="24"/>
          <w:szCs w:val="24"/>
        </w:rPr>
        <w:t>6.4.4.</w:t>
      </w:r>
      <w:r w:rsidRPr="00A06D88">
        <w:rPr>
          <w:sz w:val="24"/>
          <w:szCs w:val="24"/>
        </w:rPr>
        <w:tab/>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t xml:space="preserve">Ожидаемую Дату </w:t>
      </w:r>
      <w:r w:rsidR="00D71E83" w:rsidRPr="00A06D88">
        <w:rPr>
          <w:sz w:val="24"/>
          <w:szCs w:val="24"/>
        </w:rPr>
        <w:t xml:space="preserve">и место </w:t>
      </w:r>
      <w:r w:rsidRPr="00A06D88">
        <w:rPr>
          <w:sz w:val="24"/>
          <w:szCs w:val="24"/>
        </w:rPr>
        <w:t>отгрузки Оборудования;</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t>Общее количество грузовых мест;</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t>Общий вес брутто/нетто (</w:t>
      </w:r>
      <w:proofErr w:type="gramStart"/>
      <w:r w:rsidRPr="00A06D88">
        <w:rPr>
          <w:sz w:val="24"/>
          <w:szCs w:val="24"/>
        </w:rPr>
        <w:t>кг</w:t>
      </w:r>
      <w:proofErr w:type="gramEnd"/>
      <w:r w:rsidRPr="00A06D88">
        <w:rPr>
          <w:sz w:val="24"/>
          <w:szCs w:val="24"/>
        </w:rPr>
        <w:t>) и объём (м</w:t>
      </w:r>
      <w:r w:rsidRPr="00A06D88">
        <w:rPr>
          <w:sz w:val="24"/>
          <w:szCs w:val="24"/>
          <w:vertAlign w:val="superscript"/>
        </w:rPr>
        <w:t>3</w:t>
      </w:r>
      <w:r w:rsidRPr="00A06D88">
        <w:rPr>
          <w:sz w:val="24"/>
          <w:szCs w:val="24"/>
        </w:rPr>
        <w:t>) отгрузки;</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номер позиции по Приложению № 1 к Договору; </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t>Вес брутто (</w:t>
      </w:r>
      <w:proofErr w:type="gramStart"/>
      <w:r w:rsidRPr="00A06D88">
        <w:rPr>
          <w:sz w:val="24"/>
          <w:szCs w:val="24"/>
        </w:rPr>
        <w:t>кг</w:t>
      </w:r>
      <w:proofErr w:type="gramEnd"/>
      <w:r w:rsidRPr="00A06D88">
        <w:rPr>
          <w:sz w:val="24"/>
          <w:szCs w:val="24"/>
        </w:rPr>
        <w:t>), объём (м</w:t>
      </w:r>
      <w:r w:rsidRPr="00A06D88">
        <w:rPr>
          <w:sz w:val="24"/>
          <w:szCs w:val="24"/>
          <w:vertAlign w:val="superscript"/>
        </w:rPr>
        <w:t>3</w:t>
      </w:r>
      <w:r w:rsidRPr="00A06D88">
        <w:rPr>
          <w:sz w:val="24"/>
          <w:szCs w:val="24"/>
        </w:rPr>
        <w:t>) и габаритные размеры (в сантиметрах) каждого места;</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t xml:space="preserve">Наименование Оборудования, для которого требуется специальная упаковка, меры предосторожности, защиты т.п.; </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5F2E9C" w:rsidRPr="00A06D88" w:rsidRDefault="005F2E9C" w:rsidP="009A077A">
      <w:pPr>
        <w:pStyle w:val="33"/>
        <w:numPr>
          <w:ilvl w:val="4"/>
          <w:numId w:val="7"/>
        </w:numPr>
        <w:tabs>
          <w:tab w:val="clear" w:pos="907"/>
          <w:tab w:val="num" w:pos="1080"/>
        </w:tabs>
        <w:suppressAutoHyphens/>
        <w:spacing w:after="120"/>
        <w:ind w:left="567" w:right="-1" w:firstLine="0"/>
        <w:jc w:val="both"/>
        <w:rPr>
          <w:sz w:val="24"/>
          <w:szCs w:val="24"/>
        </w:rPr>
      </w:pPr>
      <w:r w:rsidRPr="00A06D88">
        <w:rPr>
          <w:sz w:val="24"/>
          <w:szCs w:val="24"/>
        </w:rPr>
        <w:lastRenderedPageBreak/>
        <w:t xml:space="preserve">возможность </w:t>
      </w:r>
      <w:proofErr w:type="spellStart"/>
      <w:r w:rsidRPr="00A06D88">
        <w:rPr>
          <w:sz w:val="24"/>
          <w:szCs w:val="24"/>
        </w:rPr>
        <w:t>штабелирования</w:t>
      </w:r>
      <w:proofErr w:type="spellEnd"/>
      <w:r w:rsidRPr="00A06D88">
        <w:rPr>
          <w:sz w:val="24"/>
          <w:szCs w:val="24"/>
        </w:rPr>
        <w:t xml:space="preserve"> Оборудования с указанием предельной нагрузки (</w:t>
      </w:r>
      <w:proofErr w:type="gramStart"/>
      <w:r w:rsidRPr="00A06D88">
        <w:rPr>
          <w:sz w:val="24"/>
          <w:szCs w:val="24"/>
        </w:rPr>
        <w:t>кг</w:t>
      </w:r>
      <w:proofErr w:type="gramEnd"/>
      <w:r w:rsidRPr="00A06D88">
        <w:rPr>
          <w:sz w:val="24"/>
          <w:szCs w:val="24"/>
        </w:rPr>
        <w:t>) на верхнюю крышку ящика.</w:t>
      </w:r>
    </w:p>
    <w:p w:rsidR="005F2E9C" w:rsidRPr="00A06D88" w:rsidRDefault="00BE0387" w:rsidP="005F2E9C">
      <w:pPr>
        <w:pStyle w:val="33"/>
        <w:tabs>
          <w:tab w:val="num" w:pos="720"/>
        </w:tabs>
        <w:suppressAutoHyphens/>
        <w:spacing w:after="120"/>
        <w:ind w:left="567" w:right="-1" w:hanging="567"/>
        <w:jc w:val="both"/>
        <w:rPr>
          <w:sz w:val="24"/>
          <w:szCs w:val="24"/>
        </w:rPr>
      </w:pPr>
      <w:r w:rsidRPr="00A06D88">
        <w:rPr>
          <w:sz w:val="24"/>
          <w:szCs w:val="24"/>
        </w:rPr>
        <w:t>6.4.5</w:t>
      </w:r>
      <w:r w:rsidR="005F2E9C" w:rsidRPr="00A06D88">
        <w:rPr>
          <w:sz w:val="24"/>
          <w:szCs w:val="24"/>
        </w:rPr>
        <w:t>.</w:t>
      </w:r>
      <w:r w:rsidR="005F2E9C" w:rsidRPr="00A06D88">
        <w:rPr>
          <w:sz w:val="24"/>
          <w:szCs w:val="24"/>
        </w:rPr>
        <w:tab/>
        <w:t>Заказчик в течение 7 (Семи) календарных дней после получения извещения Поставщика по п.6.4.4.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5F2E9C" w:rsidRPr="00A06D88" w:rsidRDefault="005F2E9C" w:rsidP="005F2E9C">
      <w:pPr>
        <w:pStyle w:val="33"/>
        <w:tabs>
          <w:tab w:val="num" w:pos="720"/>
        </w:tabs>
        <w:suppressAutoHyphens/>
        <w:spacing w:after="120"/>
        <w:ind w:left="567" w:right="-1"/>
        <w:jc w:val="both"/>
        <w:rPr>
          <w:sz w:val="24"/>
          <w:szCs w:val="24"/>
        </w:rPr>
      </w:pPr>
      <w:r w:rsidRPr="00A06D88">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п.6.4.5.</w:t>
      </w:r>
    </w:p>
    <w:p w:rsidR="00D71E83" w:rsidRPr="00A06D88" w:rsidRDefault="005F2E9C" w:rsidP="00C97040">
      <w:pPr>
        <w:pStyle w:val="33"/>
        <w:tabs>
          <w:tab w:val="num" w:pos="720"/>
        </w:tabs>
        <w:suppressAutoHyphens/>
        <w:spacing w:after="120"/>
        <w:ind w:left="567" w:right="-1" w:hanging="567"/>
        <w:jc w:val="both"/>
        <w:rPr>
          <w:sz w:val="24"/>
          <w:szCs w:val="24"/>
        </w:rPr>
      </w:pPr>
      <w:proofErr w:type="gramStart"/>
      <w:r w:rsidRPr="00A06D88">
        <w:rPr>
          <w:sz w:val="24"/>
          <w:szCs w:val="24"/>
        </w:rPr>
        <w:t>6.4.</w:t>
      </w:r>
      <w:r w:rsidR="00BE0387" w:rsidRPr="00A06D88">
        <w:rPr>
          <w:sz w:val="24"/>
          <w:szCs w:val="24"/>
        </w:rPr>
        <w:t>6</w:t>
      </w:r>
      <w:r w:rsidRPr="00A06D88">
        <w:rPr>
          <w:sz w:val="24"/>
          <w:szCs w:val="24"/>
        </w:rPr>
        <w:t>.</w:t>
      </w:r>
      <w:r w:rsidR="00D71E83" w:rsidRPr="00A06D88">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6.4.5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w:t>
      </w:r>
      <w:r w:rsidR="00F17459" w:rsidRPr="00A06D88">
        <w:rPr>
          <w:sz w:val="24"/>
          <w:szCs w:val="24"/>
        </w:rPr>
        <w:t>Оборудования</w:t>
      </w:r>
      <w:r w:rsidR="00D71E83" w:rsidRPr="00A06D88">
        <w:rPr>
          <w:sz w:val="24"/>
          <w:szCs w:val="24"/>
        </w:rPr>
        <w:t>, после чего Поставщик примет Оборудование на ответственное хранение по отдельному</w:t>
      </w:r>
      <w:proofErr w:type="gramEnd"/>
      <w:r w:rsidR="00D71E83" w:rsidRPr="00A06D88">
        <w:rPr>
          <w:sz w:val="24"/>
          <w:szCs w:val="24"/>
        </w:rPr>
        <w:t xml:space="preserve"> договору между Поставщиком и </w:t>
      </w:r>
      <w:proofErr w:type="spellStart"/>
      <w:r w:rsidR="009D3B13" w:rsidRPr="00A06D88">
        <w:rPr>
          <w:sz w:val="24"/>
          <w:szCs w:val="24"/>
        </w:rPr>
        <w:t>Генпоставщик</w:t>
      </w:r>
      <w:r w:rsidR="00F17459" w:rsidRPr="00A06D88">
        <w:rPr>
          <w:sz w:val="24"/>
          <w:szCs w:val="24"/>
        </w:rPr>
        <w:t>ом</w:t>
      </w:r>
      <w:proofErr w:type="spellEnd"/>
      <w:r w:rsidR="00D71E83" w:rsidRPr="00A06D88">
        <w:rPr>
          <w:sz w:val="24"/>
          <w:szCs w:val="24"/>
        </w:rPr>
        <w:t>.</w:t>
      </w:r>
    </w:p>
    <w:p w:rsidR="00F17459" w:rsidRPr="00A06D88" w:rsidRDefault="00F17459" w:rsidP="00C97040">
      <w:pPr>
        <w:pStyle w:val="33"/>
        <w:tabs>
          <w:tab w:val="num" w:pos="720"/>
        </w:tabs>
        <w:suppressAutoHyphens/>
        <w:spacing w:after="120"/>
        <w:ind w:left="567" w:right="-1"/>
        <w:jc w:val="both"/>
        <w:rPr>
          <w:sz w:val="24"/>
          <w:szCs w:val="24"/>
        </w:rPr>
      </w:pPr>
      <w:r w:rsidRPr="00A06D88">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право собственности на Оборудование переходит от Поставщика к </w:t>
      </w:r>
      <w:proofErr w:type="spellStart"/>
      <w:r w:rsidR="009D3B13" w:rsidRPr="00A06D88">
        <w:rPr>
          <w:sz w:val="24"/>
          <w:szCs w:val="24"/>
        </w:rPr>
        <w:t>Генпоставщик</w:t>
      </w:r>
      <w:r w:rsidR="00F17459" w:rsidRPr="00A06D88">
        <w:rPr>
          <w:sz w:val="24"/>
          <w:szCs w:val="24"/>
        </w:rPr>
        <w:t>у</w:t>
      </w:r>
      <w:proofErr w:type="spellEnd"/>
      <w:r w:rsidRPr="00A06D88">
        <w:rPr>
          <w:sz w:val="24"/>
          <w:szCs w:val="24"/>
        </w:rPr>
        <w:t xml:space="preserve"> </w:t>
      </w:r>
      <w:proofErr w:type="gramStart"/>
      <w:r w:rsidRPr="00A06D88">
        <w:rPr>
          <w:sz w:val="24"/>
          <w:szCs w:val="24"/>
        </w:rPr>
        <w:t xml:space="preserve">с </w:t>
      </w:r>
      <w:r w:rsidR="00F17459" w:rsidRPr="00A06D88">
        <w:rPr>
          <w:sz w:val="24"/>
          <w:szCs w:val="24"/>
        </w:rPr>
        <w:t>даты</w:t>
      </w:r>
      <w:r w:rsidRPr="00A06D88">
        <w:rPr>
          <w:sz w:val="24"/>
          <w:szCs w:val="24"/>
        </w:rPr>
        <w:t xml:space="preserve"> подписания</w:t>
      </w:r>
      <w:proofErr w:type="gramEnd"/>
      <w:r w:rsidRPr="00A06D88">
        <w:rPr>
          <w:sz w:val="24"/>
          <w:szCs w:val="24"/>
        </w:rPr>
        <w:t xml:space="preserve"> а</w:t>
      </w:r>
      <w:r w:rsidR="00F17459" w:rsidRPr="00A06D88">
        <w:rPr>
          <w:sz w:val="24"/>
          <w:szCs w:val="24"/>
        </w:rPr>
        <w:t>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В этом случае товарная накладная ТОРГ-12 подписывается уполномоченным лицом </w:t>
      </w:r>
      <w:proofErr w:type="spellStart"/>
      <w:r w:rsidR="009D3B13" w:rsidRPr="00A06D88">
        <w:rPr>
          <w:sz w:val="24"/>
          <w:szCs w:val="24"/>
        </w:rPr>
        <w:t>Генпоставщик</w:t>
      </w:r>
      <w:r w:rsidR="00F17459" w:rsidRPr="00A06D88">
        <w:rPr>
          <w:sz w:val="24"/>
          <w:szCs w:val="24"/>
        </w:rPr>
        <w:t>а</w:t>
      </w:r>
      <w:proofErr w:type="spellEnd"/>
      <w:r w:rsidRPr="00A06D88">
        <w:rPr>
          <w:sz w:val="24"/>
          <w:szCs w:val="24"/>
        </w:rPr>
        <w:t xml:space="preserve"> не позднее 5 (</w:t>
      </w:r>
      <w:r w:rsidR="00F17459" w:rsidRPr="00A06D88">
        <w:rPr>
          <w:sz w:val="24"/>
          <w:szCs w:val="24"/>
        </w:rPr>
        <w:t>Пяти</w:t>
      </w:r>
      <w:r w:rsidRPr="00A06D88">
        <w:rPr>
          <w:sz w:val="24"/>
          <w:szCs w:val="24"/>
        </w:rPr>
        <w:t xml:space="preserve">) календарных дней </w:t>
      </w:r>
      <w:proofErr w:type="gramStart"/>
      <w:r w:rsidRPr="00A06D88">
        <w:rPr>
          <w:sz w:val="24"/>
          <w:szCs w:val="24"/>
        </w:rPr>
        <w:t>с даты подписания</w:t>
      </w:r>
      <w:proofErr w:type="gramEnd"/>
      <w:r w:rsidRPr="00A06D88">
        <w:rPr>
          <w:sz w:val="24"/>
          <w:szCs w:val="24"/>
        </w:rPr>
        <w:t xml:space="preserve"> акта сдачи-приемки Оборудования.</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Заказчик оплатит поставленное таким образом Оборудование в сроки и в порядке согласно разделу 8 Договора на основании счета Поставщика, счета-фактуры, товарной накладной</w:t>
      </w:r>
      <w:r w:rsidR="00CA7E97" w:rsidRPr="00A06D88">
        <w:rPr>
          <w:sz w:val="24"/>
          <w:szCs w:val="24"/>
        </w:rPr>
        <w:t xml:space="preserve"> </w:t>
      </w:r>
      <w:r w:rsidRPr="00A06D88">
        <w:rPr>
          <w:sz w:val="24"/>
          <w:szCs w:val="24"/>
        </w:rPr>
        <w:t>ТОРГ-12</w:t>
      </w:r>
      <w:r w:rsidR="00226648" w:rsidRPr="00A06D88">
        <w:rPr>
          <w:sz w:val="24"/>
          <w:szCs w:val="24"/>
        </w:rPr>
        <w:t>,</w:t>
      </w:r>
      <w:r w:rsidR="00F17459" w:rsidRPr="00A06D88">
        <w:rPr>
          <w:sz w:val="24"/>
          <w:szCs w:val="24"/>
        </w:rPr>
        <w:t xml:space="preserve"> </w:t>
      </w:r>
      <w:r w:rsidRPr="00A06D88">
        <w:rPr>
          <w:sz w:val="24"/>
          <w:szCs w:val="24"/>
        </w:rPr>
        <w:t xml:space="preserve">заверенной </w:t>
      </w:r>
      <w:r w:rsidR="00F17459" w:rsidRPr="00A06D88">
        <w:rPr>
          <w:sz w:val="24"/>
          <w:szCs w:val="24"/>
        </w:rPr>
        <w:t xml:space="preserve">Поставщиком </w:t>
      </w:r>
      <w:r w:rsidRPr="00A06D88">
        <w:rPr>
          <w:sz w:val="24"/>
          <w:szCs w:val="24"/>
        </w:rPr>
        <w:t>копии подписанного акта сдачи приемки Оборудования</w:t>
      </w:r>
      <w:r w:rsidR="00226648" w:rsidRPr="00A06D88">
        <w:rPr>
          <w:sz w:val="24"/>
          <w:szCs w:val="24"/>
        </w:rPr>
        <w:t>, акта о зачете аванса</w:t>
      </w:r>
      <w:r w:rsidRPr="00A06D88">
        <w:rPr>
          <w:sz w:val="24"/>
          <w:szCs w:val="24"/>
        </w:rPr>
        <w:t xml:space="preserve">. </w:t>
      </w:r>
    </w:p>
    <w:p w:rsidR="00D71E83" w:rsidRPr="00A06D88" w:rsidRDefault="00D71E83" w:rsidP="00C97040">
      <w:pPr>
        <w:pStyle w:val="33"/>
        <w:tabs>
          <w:tab w:val="num" w:pos="720"/>
        </w:tabs>
        <w:suppressAutoHyphens/>
        <w:spacing w:after="120"/>
        <w:ind w:left="567" w:right="-1"/>
        <w:jc w:val="both"/>
        <w:rPr>
          <w:sz w:val="24"/>
          <w:szCs w:val="24"/>
        </w:rPr>
      </w:pPr>
      <w:r w:rsidRPr="00A06D88">
        <w:rPr>
          <w:sz w:val="24"/>
          <w:szCs w:val="24"/>
        </w:rPr>
        <w:t xml:space="preserve">После окончания ответственного хранения Поставщик обязан доставить Оборудование на </w:t>
      </w:r>
      <w:r w:rsidR="00F17459" w:rsidRPr="00A06D88">
        <w:rPr>
          <w:sz w:val="24"/>
          <w:szCs w:val="24"/>
        </w:rPr>
        <w:t>Площадку АЭС на условиях Договора.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6.4.</w:t>
      </w:r>
      <w:r w:rsidR="00F17459" w:rsidRPr="00A06D88">
        <w:rPr>
          <w:sz w:val="24"/>
          <w:szCs w:val="24"/>
        </w:rPr>
        <w:t>7</w:t>
      </w:r>
      <w:r w:rsidRPr="00A06D88">
        <w:rPr>
          <w:sz w:val="24"/>
          <w:szCs w:val="24"/>
        </w:rPr>
        <w:t>.</w:t>
      </w:r>
      <w:r w:rsidRPr="00A06D88">
        <w:rPr>
          <w:sz w:val="24"/>
          <w:szCs w:val="24"/>
        </w:rPr>
        <w:tab/>
        <w:t>В случае направления Поставщику письменного уведомления Заказчика о приостановке отгрузки Оборудования после передачи Поставщиком Оборудования перевозчику, Заказчик несет все расходы по возврату Оборудования Поставщику.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6.5.</w:t>
      </w:r>
      <w:r w:rsidRPr="00A06D88">
        <w:rPr>
          <w:sz w:val="24"/>
          <w:szCs w:val="24"/>
        </w:rPr>
        <w:tab/>
        <w:t>Дата поставки Оборудования, переход рисков и прав собственности</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6.5.1</w:t>
      </w:r>
      <w:r w:rsidRPr="00A06D88">
        <w:rPr>
          <w:sz w:val="24"/>
          <w:szCs w:val="24"/>
        </w:rPr>
        <w:tab/>
        <w:t xml:space="preserve">Риск случайной гибели или случайного повреждения в отношении каждой единицы Оборудования по Приложению № 1 к Договору переходят от Поставщика к </w:t>
      </w:r>
      <w:proofErr w:type="spellStart"/>
      <w:r w:rsidR="009D3B13" w:rsidRPr="00A06D88">
        <w:rPr>
          <w:sz w:val="24"/>
          <w:szCs w:val="24"/>
        </w:rPr>
        <w:t>Генпоставщик</w:t>
      </w:r>
      <w:r w:rsidR="00614184" w:rsidRPr="00A06D88">
        <w:rPr>
          <w:sz w:val="24"/>
          <w:szCs w:val="24"/>
        </w:rPr>
        <w:t>у</w:t>
      </w:r>
      <w:proofErr w:type="spellEnd"/>
      <w:r w:rsidR="00614184" w:rsidRPr="00A06D88">
        <w:rPr>
          <w:sz w:val="24"/>
          <w:szCs w:val="24"/>
        </w:rPr>
        <w:t xml:space="preserve"> </w:t>
      </w:r>
      <w:proofErr w:type="gramStart"/>
      <w:r w:rsidRPr="00A06D88">
        <w:rPr>
          <w:sz w:val="24"/>
          <w:szCs w:val="24"/>
        </w:rPr>
        <w:t>с даты подписания</w:t>
      </w:r>
      <w:proofErr w:type="gramEnd"/>
      <w:r w:rsidRPr="00A06D88">
        <w:rPr>
          <w:sz w:val="24"/>
          <w:szCs w:val="24"/>
        </w:rPr>
        <w:t xml:space="preserve"> уполномоченным представителем Грузополучателя Транспортной накладной.</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t>6.5.2</w:t>
      </w:r>
      <w:r w:rsidRPr="00A06D88">
        <w:rPr>
          <w:sz w:val="24"/>
          <w:szCs w:val="24"/>
        </w:rPr>
        <w:tab/>
        <w:t>Право собственности на каждую единицу Оборудования по Приложению № 1 к Договору переход</w:t>
      </w:r>
      <w:r w:rsidR="00F17459" w:rsidRPr="00A06D88">
        <w:rPr>
          <w:sz w:val="24"/>
          <w:szCs w:val="24"/>
        </w:rPr>
        <w:t>и</w:t>
      </w:r>
      <w:r w:rsidRPr="00A06D88">
        <w:rPr>
          <w:sz w:val="24"/>
          <w:szCs w:val="24"/>
        </w:rPr>
        <w:t xml:space="preserve">т от Поставщика к </w:t>
      </w:r>
      <w:proofErr w:type="spellStart"/>
      <w:r w:rsidR="009D3B13" w:rsidRPr="00A06D88">
        <w:rPr>
          <w:sz w:val="24"/>
          <w:szCs w:val="24"/>
        </w:rPr>
        <w:t>Генпоставщик</w:t>
      </w:r>
      <w:r w:rsidR="00614184" w:rsidRPr="00A06D88">
        <w:rPr>
          <w:sz w:val="24"/>
          <w:szCs w:val="24"/>
        </w:rPr>
        <w:t>у</w:t>
      </w:r>
      <w:proofErr w:type="spellEnd"/>
      <w:r w:rsidR="00614184" w:rsidRPr="00A06D88">
        <w:rPr>
          <w:sz w:val="24"/>
          <w:szCs w:val="24"/>
        </w:rPr>
        <w:t xml:space="preserve"> </w:t>
      </w:r>
      <w:proofErr w:type="gramStart"/>
      <w:r w:rsidRPr="00A06D88">
        <w:rPr>
          <w:sz w:val="24"/>
          <w:szCs w:val="24"/>
        </w:rPr>
        <w:t>с даты подписания</w:t>
      </w:r>
      <w:proofErr w:type="gramEnd"/>
      <w:r w:rsidRPr="00A06D88">
        <w:rPr>
          <w:sz w:val="24"/>
          <w:szCs w:val="24"/>
        </w:rPr>
        <w:t xml:space="preserve"> уполномоченным представителем </w:t>
      </w:r>
      <w:proofErr w:type="spellStart"/>
      <w:r w:rsidR="009D3B13" w:rsidRPr="00A06D88">
        <w:rPr>
          <w:sz w:val="24"/>
          <w:szCs w:val="24"/>
        </w:rPr>
        <w:t>Генпоставщик</w:t>
      </w:r>
      <w:r w:rsidR="00614184" w:rsidRPr="00A06D88">
        <w:rPr>
          <w:sz w:val="24"/>
          <w:szCs w:val="24"/>
        </w:rPr>
        <w:t>а</w:t>
      </w:r>
      <w:proofErr w:type="spellEnd"/>
      <w:r w:rsidR="00614184" w:rsidRPr="00A06D88">
        <w:rPr>
          <w:sz w:val="24"/>
          <w:szCs w:val="24"/>
        </w:rPr>
        <w:t xml:space="preserve"> </w:t>
      </w:r>
      <w:r w:rsidRPr="00A06D88">
        <w:rPr>
          <w:sz w:val="24"/>
          <w:szCs w:val="24"/>
        </w:rPr>
        <w:t>товарной накладной ТОРГ-12 в порядке, установленном Договором.</w:t>
      </w:r>
    </w:p>
    <w:p w:rsidR="007D0BF1" w:rsidRPr="00A06D88" w:rsidRDefault="007D0BF1" w:rsidP="00F67305">
      <w:pPr>
        <w:pStyle w:val="33"/>
        <w:tabs>
          <w:tab w:val="num" w:pos="567"/>
        </w:tabs>
        <w:suppressAutoHyphens/>
        <w:spacing w:after="120"/>
        <w:ind w:left="567" w:hanging="567"/>
        <w:jc w:val="both"/>
        <w:rPr>
          <w:sz w:val="24"/>
          <w:szCs w:val="24"/>
        </w:rPr>
      </w:pPr>
      <w:r w:rsidRPr="00A06D88">
        <w:rPr>
          <w:sz w:val="24"/>
          <w:szCs w:val="24"/>
        </w:rPr>
        <w:lastRenderedPageBreak/>
        <w:t>6.5.3</w:t>
      </w:r>
      <w:r w:rsidRPr="00A06D88">
        <w:rPr>
          <w:sz w:val="24"/>
          <w:szCs w:val="24"/>
        </w:rPr>
        <w:tab/>
      </w:r>
      <w:r w:rsidR="00CA7E97" w:rsidRPr="00A06D88">
        <w:rPr>
          <w:sz w:val="24"/>
          <w:szCs w:val="24"/>
        </w:rPr>
        <w:t>Датой поставки единицы Оборудования по Приложению №1 к Договору является дата подписания уполномоченным представителем Грузополучателя Транспортной накладной в Месте поставки</w:t>
      </w:r>
      <w:r w:rsidRPr="00A06D88">
        <w:rPr>
          <w:sz w:val="24"/>
          <w:szCs w:val="24"/>
        </w:rPr>
        <w:t>.</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6.6.</w:t>
      </w:r>
      <w:r w:rsidRPr="00A06D88">
        <w:rPr>
          <w:sz w:val="24"/>
          <w:szCs w:val="24"/>
        </w:rPr>
        <w:tab/>
        <w:t xml:space="preserve">Принятие Заказчиком и/или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w:t>
      </w:r>
      <w:r w:rsidRPr="00A06D88">
        <w:rPr>
          <w:sz w:val="24"/>
          <w:szCs w:val="24"/>
        </w:rPr>
        <w:t>Документации в соответствии с Приложением № 5 к Договору не освобождает Поставщика от ответственности за качество переданной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Pr="00A06D88">
        <w:rPr>
          <w:sz w:val="24"/>
          <w:szCs w:val="24"/>
        </w:rPr>
        <w:tab/>
        <w:t xml:space="preserve">При осуществлении Заказчиком,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w:t>
      </w:r>
      <w:r w:rsidRPr="00A06D88">
        <w:rPr>
          <w:sz w:val="24"/>
          <w:szCs w:val="24"/>
        </w:rPr>
        <w:t xml:space="preserve">и Поставщиком согласования Технической, рабочей конструкторской или иной документации в процессе исполнения Договора Заказчик, </w:t>
      </w:r>
      <w:proofErr w:type="spellStart"/>
      <w:r w:rsidR="009D3B13" w:rsidRPr="00A06D88">
        <w:rPr>
          <w:sz w:val="24"/>
          <w:szCs w:val="24"/>
        </w:rPr>
        <w:t>Генпоставщик</w:t>
      </w:r>
      <w:proofErr w:type="spellEnd"/>
      <w:r w:rsidR="00614184" w:rsidRPr="00A06D88">
        <w:rPr>
          <w:sz w:val="24"/>
          <w:szCs w:val="24"/>
        </w:rPr>
        <w:t xml:space="preserve"> </w:t>
      </w:r>
      <w:r w:rsidRPr="00A06D88">
        <w:rPr>
          <w:sz w:val="24"/>
          <w:szCs w:val="24"/>
        </w:rPr>
        <w:t>и Поставщик будут руководствоваться следующим порядком согласования:</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6.7.1.</w:t>
      </w:r>
      <w:r w:rsidRPr="00A06D88">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32A61" w:rsidRPr="00A06D88" w:rsidRDefault="00B32A61" w:rsidP="005F2E9C">
      <w:pPr>
        <w:pStyle w:val="33"/>
        <w:tabs>
          <w:tab w:val="num" w:pos="720"/>
        </w:tabs>
        <w:suppressAutoHyphens/>
        <w:spacing w:after="120"/>
        <w:ind w:left="567" w:right="-1" w:hanging="567"/>
        <w:jc w:val="both"/>
        <w:rPr>
          <w:sz w:val="24"/>
          <w:szCs w:val="24"/>
        </w:rPr>
      </w:pPr>
      <w:r w:rsidRPr="00A06D88">
        <w:rPr>
          <w:sz w:val="24"/>
          <w:szCs w:val="24"/>
        </w:rPr>
        <w:t>6.7.2.</w:t>
      </w:r>
      <w:r w:rsidRPr="00A06D88">
        <w:rPr>
          <w:sz w:val="24"/>
          <w:szCs w:val="24"/>
        </w:rPr>
        <w:tab/>
        <w:t>Согласование документации с ОАО «Концерн Росэнергоатом» выполняется в соответствии с условиями «Регламента взаимодействия ОАО «Концерн Росэнергоатом» и инжиниринговой компании (генерального проектировщика АЭС) при согласовании технической документации на оборудование АЭС» РГ 1.3.3.99.0018-2010 и изменениями к нему.</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3</w:t>
      </w:r>
      <w:r w:rsidRPr="00A06D88">
        <w:rPr>
          <w:sz w:val="24"/>
          <w:szCs w:val="24"/>
        </w:rPr>
        <w:t>.</w:t>
      </w:r>
      <w:r w:rsidRPr="00A06D88">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w:t>
      </w:r>
      <w:r w:rsidRPr="00A06D88">
        <w:rPr>
          <w:sz w:val="24"/>
          <w:szCs w:val="24"/>
        </w:rPr>
        <w:t>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4</w:t>
      </w:r>
      <w:r w:rsidRPr="00A06D88">
        <w:rPr>
          <w:sz w:val="24"/>
          <w:szCs w:val="24"/>
        </w:rPr>
        <w:t>.</w:t>
      </w:r>
      <w:r w:rsidRPr="00A06D88">
        <w:rPr>
          <w:sz w:val="24"/>
          <w:szCs w:val="24"/>
        </w:rPr>
        <w:tab/>
        <w:t>Датой получения документов адресатом является дата регистрации входящего документа канцелярией адресата.</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5</w:t>
      </w:r>
      <w:r w:rsidRPr="00A06D88">
        <w:rPr>
          <w:sz w:val="24"/>
          <w:szCs w:val="24"/>
        </w:rPr>
        <w:t>.</w:t>
      </w:r>
      <w:r w:rsidRPr="00A06D88">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5F2E9C" w:rsidRPr="00A06D88" w:rsidRDefault="005F2E9C" w:rsidP="005F2E9C">
      <w:pPr>
        <w:pStyle w:val="33"/>
        <w:numPr>
          <w:ilvl w:val="2"/>
          <w:numId w:val="0"/>
        </w:numPr>
        <w:tabs>
          <w:tab w:val="num" w:pos="720"/>
        </w:tabs>
        <w:suppressAutoHyphens/>
        <w:spacing w:after="120"/>
        <w:ind w:left="567" w:right="-1" w:hanging="567"/>
        <w:jc w:val="both"/>
        <w:rPr>
          <w:sz w:val="24"/>
          <w:szCs w:val="24"/>
        </w:rPr>
      </w:pPr>
      <w:r w:rsidRPr="00A06D88">
        <w:rPr>
          <w:sz w:val="24"/>
          <w:szCs w:val="24"/>
        </w:rPr>
        <w:t>6.7.</w:t>
      </w:r>
      <w:r w:rsidR="00B32A61" w:rsidRPr="00A06D88">
        <w:rPr>
          <w:sz w:val="24"/>
          <w:szCs w:val="24"/>
        </w:rPr>
        <w:t>6</w:t>
      </w:r>
      <w:r w:rsidRPr="00A06D88">
        <w:rPr>
          <w:sz w:val="24"/>
          <w:szCs w:val="24"/>
        </w:rPr>
        <w:t>.</w:t>
      </w:r>
      <w:r w:rsidRPr="00A06D88">
        <w:rPr>
          <w:sz w:val="24"/>
          <w:szCs w:val="24"/>
        </w:rPr>
        <w:tab/>
        <w:t>Если Стороны не заключили дополнительное соглашение об изменении сроков поставки, Поставщик несет ответственность за исполнение обязательств в соответствии с п. 10.2 Договора независимо от сроков согласования документации.</w:t>
      </w:r>
    </w:p>
    <w:p w:rsidR="005F2E9C" w:rsidRPr="00A06D88" w:rsidRDefault="005F2E9C" w:rsidP="005F2E9C">
      <w:pPr>
        <w:pStyle w:val="33"/>
        <w:tabs>
          <w:tab w:val="num" w:pos="720"/>
        </w:tabs>
        <w:suppressAutoHyphens/>
        <w:spacing w:after="120"/>
        <w:ind w:left="567" w:right="-1" w:hanging="567"/>
        <w:jc w:val="both"/>
        <w:rPr>
          <w:sz w:val="24"/>
          <w:szCs w:val="24"/>
        </w:rPr>
      </w:pPr>
      <w:r w:rsidRPr="00A06D88">
        <w:rPr>
          <w:sz w:val="24"/>
          <w:szCs w:val="24"/>
        </w:rPr>
        <w:t>6.8.</w:t>
      </w:r>
      <w:r w:rsidRPr="00A06D88">
        <w:rPr>
          <w:sz w:val="24"/>
          <w:szCs w:val="24"/>
        </w:rPr>
        <w:tab/>
        <w:t>Порядок приемки поставленного Оборудования:</w:t>
      </w:r>
    </w:p>
    <w:p w:rsidR="005F2E9C" w:rsidRPr="00A06D88" w:rsidRDefault="005F2E9C" w:rsidP="005F2E9C">
      <w:pPr>
        <w:pStyle w:val="33"/>
        <w:tabs>
          <w:tab w:val="left" w:pos="567"/>
        </w:tabs>
        <w:spacing w:after="120"/>
        <w:ind w:left="567" w:right="-1" w:hanging="567"/>
        <w:jc w:val="both"/>
        <w:rPr>
          <w:sz w:val="24"/>
          <w:szCs w:val="24"/>
        </w:rPr>
      </w:pPr>
      <w:r w:rsidRPr="00A06D88">
        <w:rPr>
          <w:sz w:val="24"/>
          <w:szCs w:val="24"/>
        </w:rPr>
        <w:t>6.8.1.</w:t>
      </w:r>
      <w:r w:rsidRPr="00A06D88">
        <w:rPr>
          <w:sz w:val="24"/>
          <w:szCs w:val="24"/>
        </w:rPr>
        <w:tab/>
      </w:r>
      <w:proofErr w:type="gramStart"/>
      <w:r w:rsidRPr="00A06D88">
        <w:rPr>
          <w:sz w:val="24"/>
          <w:szCs w:val="24"/>
        </w:rPr>
        <w:t>В течение 3 (Трех) рабочих дней от Даты отгрузки Оборудования Поставщик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roofErr w:type="gramEnd"/>
    </w:p>
    <w:p w:rsidR="005F2E9C" w:rsidRPr="00A06D88" w:rsidRDefault="005F2E9C" w:rsidP="005F2E9C">
      <w:pPr>
        <w:pStyle w:val="33"/>
        <w:tabs>
          <w:tab w:val="left" w:pos="567"/>
          <w:tab w:val="left" w:pos="1440"/>
        </w:tabs>
        <w:spacing w:after="120"/>
        <w:ind w:left="567" w:right="-1" w:hanging="567"/>
        <w:jc w:val="both"/>
        <w:rPr>
          <w:sz w:val="24"/>
          <w:szCs w:val="24"/>
        </w:rPr>
      </w:pPr>
      <w:r w:rsidRPr="00A06D88">
        <w:rPr>
          <w:sz w:val="24"/>
          <w:szCs w:val="24"/>
        </w:rPr>
        <w:t>6.8.2.</w:t>
      </w:r>
      <w:r w:rsidRPr="00A06D88">
        <w:rPr>
          <w:sz w:val="24"/>
          <w:szCs w:val="24"/>
        </w:rPr>
        <w:tab/>
        <w:t xml:space="preserve">Поставщик должен передать Заказчику и </w:t>
      </w:r>
      <w:proofErr w:type="spellStart"/>
      <w:r w:rsidR="009D3B13" w:rsidRPr="00A06D88">
        <w:rPr>
          <w:sz w:val="24"/>
          <w:szCs w:val="24"/>
        </w:rPr>
        <w:t>Генпоставщик</w:t>
      </w:r>
      <w:r w:rsidR="00614184" w:rsidRPr="00A06D88">
        <w:rPr>
          <w:sz w:val="24"/>
          <w:szCs w:val="24"/>
        </w:rPr>
        <w:t>у</w:t>
      </w:r>
      <w:proofErr w:type="spellEnd"/>
      <w:r w:rsidR="00614184" w:rsidRPr="00A06D88">
        <w:rPr>
          <w:sz w:val="24"/>
          <w:szCs w:val="24"/>
        </w:rPr>
        <w:t xml:space="preserve"> </w:t>
      </w:r>
      <w:r w:rsidRPr="00A06D88">
        <w:rPr>
          <w:sz w:val="24"/>
          <w:szCs w:val="24"/>
        </w:rPr>
        <w:t xml:space="preserve">в соответствии с Приложением № 5 к Договору, а также передать вместе с Оборудованием товаросопроводительную документацию (комплектовочную ведомость и упаковочные листы) и Техническую </w:t>
      </w:r>
      <w:r w:rsidRPr="00A06D88">
        <w:rPr>
          <w:sz w:val="24"/>
          <w:szCs w:val="24"/>
        </w:rPr>
        <w:lastRenderedPageBreak/>
        <w:t xml:space="preserve">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w:t>
      </w:r>
      <w:proofErr w:type="spellStart"/>
      <w:r w:rsidR="009D3B13" w:rsidRPr="00A06D88">
        <w:rPr>
          <w:sz w:val="24"/>
          <w:szCs w:val="24"/>
        </w:rPr>
        <w:t>Генпоставщик</w:t>
      </w:r>
      <w:r w:rsidR="00614184" w:rsidRPr="00A06D88">
        <w:rPr>
          <w:sz w:val="24"/>
          <w:szCs w:val="24"/>
        </w:rPr>
        <w:t>у</w:t>
      </w:r>
      <w:proofErr w:type="spellEnd"/>
      <w:r w:rsidR="00614184" w:rsidRPr="00A06D88">
        <w:rPr>
          <w:sz w:val="24"/>
          <w:szCs w:val="24"/>
        </w:rPr>
        <w:t xml:space="preserve"> </w:t>
      </w:r>
      <w:r w:rsidRPr="00A06D88">
        <w:rPr>
          <w:sz w:val="24"/>
          <w:szCs w:val="24"/>
        </w:rPr>
        <w:t>и Заказчику копию транспортной (железнодорожной) накладной в течение 2 (Двух) рабочих дней от Даты отгрузки Оборудования.</w:t>
      </w:r>
    </w:p>
    <w:p w:rsidR="005F2E9C" w:rsidRPr="00A06D88" w:rsidRDefault="005F2E9C" w:rsidP="005F2E9C">
      <w:pPr>
        <w:pStyle w:val="BodyTextIndent21"/>
        <w:tabs>
          <w:tab w:val="clear" w:pos="709"/>
          <w:tab w:val="num" w:pos="720"/>
          <w:tab w:val="num" w:pos="1440"/>
        </w:tabs>
        <w:suppressAutoHyphens/>
        <w:ind w:left="567" w:right="-1" w:hanging="567"/>
        <w:rPr>
          <w:rFonts w:ascii="Times New Roman" w:hAnsi="Times New Roman"/>
          <w:szCs w:val="24"/>
        </w:rPr>
      </w:pPr>
      <w:r w:rsidRPr="00A06D88">
        <w:rPr>
          <w:rFonts w:ascii="Times New Roman" w:hAnsi="Times New Roman"/>
          <w:szCs w:val="24"/>
        </w:rPr>
        <w:t>6.8.3.</w:t>
      </w:r>
      <w:r w:rsidRPr="00A06D88">
        <w:rPr>
          <w:rFonts w:ascii="Times New Roman" w:hAnsi="Times New Roman"/>
          <w:szCs w:val="24"/>
        </w:rPr>
        <w:tab/>
        <w:t>В день прибытия Оборудования на Площадку АЭС:</w:t>
      </w:r>
    </w:p>
    <w:p w:rsidR="005F2E9C" w:rsidRPr="00A06D88" w:rsidRDefault="005F2E9C" w:rsidP="00BE0387">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Производится выгрузка Оборудования с транспортного средства в соответствии с условиями настоящего Договора,</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Грузополучателем подписывается </w:t>
      </w:r>
      <w:r w:rsidR="00CA7E97" w:rsidRPr="00A06D88">
        <w:rPr>
          <w:rFonts w:ascii="Times New Roman" w:hAnsi="Times New Roman"/>
          <w:szCs w:val="24"/>
        </w:rPr>
        <w:t xml:space="preserve">Транспортная </w:t>
      </w:r>
      <w:r w:rsidRPr="00A06D88">
        <w:rPr>
          <w:rFonts w:ascii="Times New Roman" w:hAnsi="Times New Roman"/>
          <w:szCs w:val="24"/>
        </w:rPr>
        <w:t>накладная.</w:t>
      </w:r>
    </w:p>
    <w:p w:rsidR="005F2E9C" w:rsidRPr="00A06D88" w:rsidRDefault="005F2E9C" w:rsidP="005F2E9C">
      <w:pPr>
        <w:pStyle w:val="33"/>
        <w:tabs>
          <w:tab w:val="num" w:pos="1134"/>
        </w:tabs>
        <w:suppressAutoHyphens/>
        <w:spacing w:after="120"/>
        <w:ind w:left="567"/>
        <w:jc w:val="both"/>
        <w:rPr>
          <w:sz w:val="24"/>
          <w:szCs w:val="24"/>
        </w:rPr>
      </w:pPr>
      <w:r w:rsidRPr="00A06D88">
        <w:rPr>
          <w:sz w:val="24"/>
          <w:szCs w:val="24"/>
        </w:rPr>
        <w:t>-</w:t>
      </w:r>
      <w:r w:rsidRPr="00A06D88">
        <w:rPr>
          <w:sz w:val="24"/>
          <w:szCs w:val="24"/>
        </w:rPr>
        <w:tab/>
        <w:t xml:space="preserve">Доставленное перевозчиком Оборудование принимается на ответственное хранение </w:t>
      </w:r>
      <w:proofErr w:type="spellStart"/>
      <w:r w:rsidR="009D3B13" w:rsidRPr="00A06D88">
        <w:rPr>
          <w:sz w:val="24"/>
          <w:szCs w:val="24"/>
        </w:rPr>
        <w:t>Генпоставщик</w:t>
      </w:r>
      <w:r w:rsidR="00614184" w:rsidRPr="00A06D88">
        <w:rPr>
          <w:sz w:val="24"/>
          <w:szCs w:val="24"/>
        </w:rPr>
        <w:t>ом</w:t>
      </w:r>
      <w:proofErr w:type="spellEnd"/>
      <w:r w:rsidRPr="00A06D88">
        <w:rPr>
          <w:sz w:val="24"/>
          <w:szCs w:val="24"/>
        </w:rPr>
        <w:t xml:space="preserve">/Грузополучателем с момента подписания </w:t>
      </w:r>
      <w:r w:rsidR="00CA7E97" w:rsidRPr="00A06D88">
        <w:rPr>
          <w:sz w:val="24"/>
          <w:szCs w:val="24"/>
        </w:rPr>
        <w:t xml:space="preserve">Транспортной </w:t>
      </w:r>
      <w:r w:rsidRPr="00A06D88">
        <w:rPr>
          <w:sz w:val="24"/>
          <w:szCs w:val="24"/>
        </w:rPr>
        <w:t>накладной.</w:t>
      </w:r>
    </w:p>
    <w:p w:rsidR="005F2E9C" w:rsidRPr="00A06D88" w:rsidRDefault="005F2E9C" w:rsidP="005F2E9C">
      <w:pPr>
        <w:pStyle w:val="BodyTextIndent21"/>
        <w:tabs>
          <w:tab w:val="clear" w:pos="709"/>
          <w:tab w:val="num" w:pos="1134"/>
        </w:tabs>
        <w:suppressAutoHyphens/>
        <w:ind w:left="567" w:firstLine="0"/>
        <w:rPr>
          <w:rFonts w:ascii="Times New Roman" w:hAnsi="Times New Roman"/>
          <w:szCs w:val="24"/>
        </w:rPr>
      </w:pPr>
      <w:r w:rsidRPr="00A06D88">
        <w:rPr>
          <w:rFonts w:ascii="Times New Roman" w:hAnsi="Times New Roman"/>
          <w:szCs w:val="24"/>
        </w:rPr>
        <w:t>-</w:t>
      </w:r>
      <w:r w:rsidRPr="00A06D88">
        <w:rPr>
          <w:rFonts w:ascii="Times New Roman" w:hAnsi="Times New Roman"/>
          <w:szCs w:val="24"/>
        </w:rPr>
        <w:tab/>
        <w:t xml:space="preserve">Оборудование проходит процедуру приемки по упаковке и количеству прибывших грузовых мест ответственным лицом </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а</w:t>
      </w:r>
      <w:proofErr w:type="spellEnd"/>
      <w:r w:rsidRPr="00A06D88">
        <w:rPr>
          <w:rFonts w:ascii="Times New Roman" w:hAnsi="Times New Roman"/>
          <w:szCs w:val="24"/>
        </w:rPr>
        <w:t>/Грузополучателя, который проверяет:</w:t>
      </w:r>
    </w:p>
    <w:tbl>
      <w:tblPr>
        <w:tblW w:w="0" w:type="auto"/>
        <w:tblLook w:val="01E0"/>
      </w:tblPr>
      <w:tblGrid>
        <w:gridCol w:w="1242"/>
        <w:gridCol w:w="8789"/>
      </w:tblGrid>
      <w:tr w:rsidR="005F2E9C" w:rsidRPr="00A06D88" w:rsidTr="009A077A">
        <w:trPr>
          <w:trHeight w:val="457"/>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А) соответствие сопроводительных документов установленным требованиям, количеству и маркировке грузовых мест;</w:t>
            </w:r>
          </w:p>
        </w:tc>
      </w:tr>
      <w:tr w:rsidR="005F2E9C" w:rsidRPr="00A06D88" w:rsidTr="009A077A">
        <w:trPr>
          <w:trHeight w:val="362"/>
        </w:trPr>
        <w:tc>
          <w:tcPr>
            <w:tcW w:w="1242"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p>
        </w:tc>
        <w:tc>
          <w:tcPr>
            <w:tcW w:w="8789" w:type="dxa"/>
          </w:tcPr>
          <w:p w:rsidR="005F2E9C" w:rsidRPr="00A06D88" w:rsidRDefault="005F2E9C" w:rsidP="009A077A">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Б) целостность тары (упаковки).</w:t>
            </w:r>
          </w:p>
        </w:tc>
      </w:tr>
    </w:tbl>
    <w:p w:rsidR="005F2E9C" w:rsidRPr="00A06D88" w:rsidRDefault="005F2E9C" w:rsidP="005F2E9C">
      <w:pPr>
        <w:pStyle w:val="33"/>
        <w:tabs>
          <w:tab w:val="num" w:pos="720"/>
          <w:tab w:val="num" w:pos="1440"/>
        </w:tabs>
        <w:suppressAutoHyphens/>
        <w:spacing w:after="120"/>
        <w:ind w:left="567"/>
        <w:jc w:val="both"/>
        <w:rPr>
          <w:sz w:val="24"/>
          <w:szCs w:val="24"/>
        </w:rPr>
      </w:pPr>
      <w:proofErr w:type="gramStart"/>
      <w:r w:rsidRPr="00A06D88">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потребовать от транспортной организации составления коммерческого акта, а при доставке груза автомобильным транспортом – отметки на </w:t>
      </w:r>
      <w:r w:rsidR="00CA7E97" w:rsidRPr="00A06D88">
        <w:rPr>
          <w:sz w:val="24"/>
          <w:szCs w:val="24"/>
        </w:rPr>
        <w:t xml:space="preserve">Транспортной </w:t>
      </w:r>
      <w:r w:rsidRPr="00A06D88">
        <w:rPr>
          <w:sz w:val="24"/>
          <w:szCs w:val="24"/>
        </w:rPr>
        <w:t xml:space="preserve">накладной или составления акта о повреждении или порче груза. </w:t>
      </w:r>
      <w:proofErr w:type="gramEnd"/>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6.8.4.</w:t>
      </w:r>
      <w:r w:rsidRPr="00A06D88">
        <w:rPr>
          <w:rFonts w:ascii="Times New Roman" w:hAnsi="Times New Roman"/>
          <w:szCs w:val="24"/>
        </w:rPr>
        <w:tab/>
        <w:t>Заказчик/</w:t>
      </w:r>
      <w:r w:rsidR="00614184" w:rsidRPr="00A06D88">
        <w:rPr>
          <w:rFonts w:ascii="Times New Roman" w:hAnsi="Times New Roman"/>
          <w:szCs w:val="24"/>
        </w:rPr>
        <w:t xml:space="preserve"> </w:t>
      </w:r>
      <w:proofErr w:type="spellStart"/>
      <w:r w:rsidR="009D3B13" w:rsidRPr="00A06D88">
        <w:rPr>
          <w:rFonts w:ascii="Times New Roman" w:hAnsi="Times New Roman"/>
          <w:szCs w:val="24"/>
        </w:rPr>
        <w:t>Генпоставщик</w:t>
      </w:r>
      <w:proofErr w:type="spellEnd"/>
      <w:r w:rsidR="00614184" w:rsidRPr="00A06D88">
        <w:rPr>
          <w:rFonts w:ascii="Times New Roman" w:hAnsi="Times New Roman"/>
          <w:szCs w:val="24"/>
        </w:rPr>
        <w:t xml:space="preserve"> </w:t>
      </w:r>
      <w:r w:rsidRPr="00A06D88">
        <w:rPr>
          <w:rFonts w:ascii="Times New Roman" w:hAnsi="Times New Roman"/>
          <w:szCs w:val="24"/>
        </w:rPr>
        <w:t xml:space="preserve">не позднее 10 (Десяти) календарных дней </w:t>
      </w:r>
      <w:proofErr w:type="gramStart"/>
      <w:r w:rsidRPr="00A06D88">
        <w:rPr>
          <w:rFonts w:ascii="Times New Roman" w:hAnsi="Times New Roman"/>
          <w:szCs w:val="24"/>
        </w:rPr>
        <w:t>с даты подписания</w:t>
      </w:r>
      <w:proofErr w:type="gramEnd"/>
      <w:r w:rsidRPr="00A06D88">
        <w:rPr>
          <w:rFonts w:ascii="Times New Roman" w:hAnsi="Times New Roman"/>
          <w:szCs w:val="24"/>
        </w:rPr>
        <w:t xml:space="preserve"> </w:t>
      </w:r>
      <w:r w:rsidR="00180B8C" w:rsidRPr="00A06D88">
        <w:rPr>
          <w:rFonts w:ascii="Times New Roman" w:hAnsi="Times New Roman"/>
          <w:szCs w:val="24"/>
        </w:rPr>
        <w:t xml:space="preserve">Транспортной </w:t>
      </w:r>
      <w:r w:rsidRPr="00A06D88">
        <w:rPr>
          <w:rFonts w:ascii="Times New Roman" w:hAnsi="Times New Roman"/>
          <w:szCs w:val="24"/>
        </w:rPr>
        <w:t xml:space="preserve">накладной обязан обеспечить условия для проведения входного контроля по количеству и качеству с подписанием </w:t>
      </w:r>
      <w:r w:rsidR="00CA7E97" w:rsidRPr="00A06D88">
        <w:rPr>
          <w:rFonts w:ascii="Times New Roman" w:hAnsi="Times New Roman"/>
          <w:szCs w:val="24"/>
        </w:rPr>
        <w:t xml:space="preserve">акта Входного </w:t>
      </w:r>
      <w:r w:rsidRPr="00A06D88">
        <w:rPr>
          <w:rFonts w:ascii="Times New Roman" w:hAnsi="Times New Roman"/>
          <w:szCs w:val="24"/>
        </w:rPr>
        <w:t xml:space="preserve">контроля Оборудования. Заказчик-застройщик проводит входной контроль с участием представителя </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а</w:t>
      </w:r>
      <w:proofErr w:type="spellEnd"/>
      <w:r w:rsidR="00614184" w:rsidRPr="00A06D88">
        <w:rPr>
          <w:rFonts w:ascii="Times New Roman" w:hAnsi="Times New Roman"/>
          <w:szCs w:val="24"/>
        </w:rPr>
        <w:t xml:space="preserve"> </w:t>
      </w:r>
      <w:r w:rsidRPr="00A06D88">
        <w:rPr>
          <w:rFonts w:ascii="Times New Roman" w:hAnsi="Times New Roman"/>
          <w:szCs w:val="24"/>
        </w:rPr>
        <w:t xml:space="preserve">совместно с уполномоченным представителем Поставщика. Не </w:t>
      </w:r>
      <w:proofErr w:type="gramStart"/>
      <w:r w:rsidRPr="00A06D88">
        <w:rPr>
          <w:rFonts w:ascii="Times New Roman" w:hAnsi="Times New Roman"/>
          <w:szCs w:val="24"/>
        </w:rPr>
        <w:t>позднее</w:t>
      </w:r>
      <w:proofErr w:type="gramEnd"/>
      <w:r w:rsidRPr="00A06D88">
        <w:rPr>
          <w:rFonts w:ascii="Times New Roman" w:hAnsi="Times New Roman"/>
          <w:szCs w:val="24"/>
        </w:rPr>
        <w:t xml:space="preserve">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процедуры проведения </w:t>
      </w:r>
      <w:r w:rsidR="00CA7E97" w:rsidRPr="00A06D88">
        <w:rPr>
          <w:rFonts w:ascii="Times New Roman" w:hAnsi="Times New Roman"/>
          <w:szCs w:val="24"/>
        </w:rPr>
        <w:t xml:space="preserve">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w:t>
      </w:r>
      <w:r w:rsidR="00CA7E97" w:rsidRPr="00A06D88">
        <w:rPr>
          <w:rFonts w:ascii="Times New Roman" w:hAnsi="Times New Roman"/>
          <w:szCs w:val="24"/>
        </w:rPr>
        <w:t>й</w:t>
      </w:r>
      <w:r w:rsidRPr="00A06D88">
        <w:rPr>
          <w:rFonts w:ascii="Times New Roman" w:hAnsi="Times New Roman"/>
          <w:szCs w:val="24"/>
        </w:rPr>
        <w:t xml:space="preserve"> и </w:t>
      </w:r>
      <w:r w:rsidR="00CA7E97" w:rsidRPr="00A06D88">
        <w:rPr>
          <w:rFonts w:ascii="Times New Roman" w:hAnsi="Times New Roman"/>
          <w:szCs w:val="24"/>
        </w:rPr>
        <w:t xml:space="preserve">Технической </w:t>
      </w:r>
      <w:r w:rsidRPr="00A06D88">
        <w:rPr>
          <w:rFonts w:ascii="Times New Roman" w:hAnsi="Times New Roman"/>
          <w:szCs w:val="24"/>
        </w:rPr>
        <w:t>документацией.</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6.8.5.</w:t>
      </w:r>
      <w:r w:rsidRPr="00A06D88">
        <w:rPr>
          <w:rFonts w:ascii="Times New Roman" w:hAnsi="Times New Roman"/>
          <w:szCs w:val="24"/>
        </w:rPr>
        <w:tab/>
        <w:t>В случае отсутствия постоянного представителя Поставщика на Площадке АЭС Заказчик/</w:t>
      </w:r>
      <w:r w:rsidR="00614184" w:rsidRPr="00A06D88">
        <w:rPr>
          <w:rFonts w:ascii="Times New Roman" w:hAnsi="Times New Roman"/>
          <w:szCs w:val="24"/>
        </w:rPr>
        <w:t xml:space="preserve"> </w:t>
      </w:r>
      <w:proofErr w:type="spellStart"/>
      <w:r w:rsidR="009D3B13" w:rsidRPr="00A06D88">
        <w:rPr>
          <w:rFonts w:ascii="Times New Roman" w:hAnsi="Times New Roman"/>
          <w:szCs w:val="24"/>
        </w:rPr>
        <w:t>Генпоставщик</w:t>
      </w:r>
      <w:proofErr w:type="spellEnd"/>
      <w:r w:rsidR="00614184" w:rsidRPr="00A06D88">
        <w:rPr>
          <w:rFonts w:ascii="Times New Roman" w:hAnsi="Times New Roman"/>
          <w:szCs w:val="24"/>
        </w:rPr>
        <w:t xml:space="preserve"> </w:t>
      </w:r>
      <w:r w:rsidRPr="00A06D88">
        <w:rPr>
          <w:rFonts w:ascii="Times New Roman" w:hAnsi="Times New Roman"/>
          <w:szCs w:val="24"/>
        </w:rPr>
        <w:t>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6.8.6.</w:t>
      </w:r>
      <w:r w:rsidRPr="00A06D88">
        <w:rPr>
          <w:rFonts w:ascii="Times New Roman" w:hAnsi="Times New Roman"/>
          <w:szCs w:val="24"/>
        </w:rPr>
        <w:tab/>
        <w:t>Представитель Поставщика должен прибыть на Площадку АЭС в срок, указанный в уведомлении Заказчика/</w:t>
      </w:r>
      <w:r w:rsidR="00614184" w:rsidRPr="00A06D88">
        <w:rPr>
          <w:rFonts w:ascii="Times New Roman" w:hAnsi="Times New Roman"/>
          <w:szCs w:val="24"/>
        </w:rPr>
        <w:t xml:space="preserve"> </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а</w:t>
      </w:r>
      <w:proofErr w:type="spellEnd"/>
      <w:r w:rsidRPr="00A06D88">
        <w:rPr>
          <w:rFonts w:ascii="Times New Roman" w:hAnsi="Times New Roman"/>
          <w:szCs w:val="24"/>
        </w:rPr>
        <w:t>, если иной срок не согласован Сторонами после получения уведомления Заказчика/</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а</w:t>
      </w:r>
      <w:proofErr w:type="spellEnd"/>
      <w:r w:rsidRPr="00A06D88">
        <w:rPr>
          <w:rFonts w:ascii="Times New Roman" w:hAnsi="Times New Roman"/>
          <w:szCs w:val="24"/>
        </w:rPr>
        <w:t xml:space="preserve">.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w:t>
      </w:r>
      <w:r w:rsidR="00CA7E97" w:rsidRPr="00A06D88">
        <w:rPr>
          <w:rFonts w:ascii="Times New Roman" w:hAnsi="Times New Roman"/>
          <w:szCs w:val="24"/>
        </w:rPr>
        <w:t xml:space="preserve">Технической </w:t>
      </w:r>
      <w:r w:rsidR="00500591" w:rsidRPr="00A06D88">
        <w:rPr>
          <w:rFonts w:ascii="Times New Roman" w:hAnsi="Times New Roman"/>
          <w:szCs w:val="24"/>
        </w:rPr>
        <w:t>документации на него.</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lastRenderedPageBreak/>
        <w:t>6.8.7.</w:t>
      </w:r>
      <w:r w:rsidRPr="00A06D88">
        <w:rPr>
          <w:sz w:val="24"/>
          <w:szCs w:val="24"/>
        </w:rPr>
        <w:tab/>
        <w:t xml:space="preserve">Вскрытие тары и упаковки Оборудования производится в присутствии уполномоченных представителей </w:t>
      </w:r>
      <w:proofErr w:type="spellStart"/>
      <w:r w:rsidR="009D3B13" w:rsidRPr="00A06D88">
        <w:rPr>
          <w:sz w:val="24"/>
          <w:szCs w:val="24"/>
        </w:rPr>
        <w:t>Генпоставщик</w:t>
      </w:r>
      <w:r w:rsidR="00614184" w:rsidRPr="00A06D88">
        <w:rPr>
          <w:sz w:val="24"/>
          <w:szCs w:val="24"/>
        </w:rPr>
        <w:t>а</w:t>
      </w:r>
      <w:proofErr w:type="spellEnd"/>
      <w:r w:rsidRPr="00A06D88">
        <w:rPr>
          <w:sz w:val="24"/>
          <w:szCs w:val="24"/>
        </w:rPr>
        <w:t>, Заказчика-застройщика (Поставщика, в случае своевременного прибытия представителя Поставщика на Площадку АЭС).</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6.8.8.</w:t>
      </w:r>
      <w:r w:rsidRPr="00A06D88">
        <w:rPr>
          <w:rFonts w:ascii="Times New Roman" w:hAnsi="Times New Roman"/>
          <w:szCs w:val="24"/>
        </w:rPr>
        <w:tab/>
        <w:t xml:space="preserve">Тара и упаковка Оборудования, </w:t>
      </w:r>
      <w:proofErr w:type="spellStart"/>
      <w:r w:rsidRPr="00A06D88">
        <w:rPr>
          <w:rFonts w:ascii="Times New Roman" w:hAnsi="Times New Roman"/>
          <w:szCs w:val="24"/>
        </w:rPr>
        <w:t>расконсервация</w:t>
      </w:r>
      <w:proofErr w:type="spellEnd"/>
      <w:r w:rsidRPr="00A06D88">
        <w:rPr>
          <w:rFonts w:ascii="Times New Roman" w:hAnsi="Times New Roman"/>
          <w:szCs w:val="24"/>
        </w:rPr>
        <w:t xml:space="preserve"> которого не допускается по условиям хранения, вскрывается непосредственно перед передачей его в монтаж.</w:t>
      </w:r>
    </w:p>
    <w:p w:rsidR="005F2E9C" w:rsidRPr="00A06D88" w:rsidRDefault="005F2E9C" w:rsidP="005F2E9C">
      <w:pPr>
        <w:pStyle w:val="BodyTextIndent21"/>
        <w:tabs>
          <w:tab w:val="clear" w:pos="709"/>
          <w:tab w:val="left" w:pos="567"/>
        </w:tabs>
        <w:ind w:left="567" w:right="-1" w:hanging="567"/>
        <w:rPr>
          <w:rFonts w:ascii="Times New Roman" w:hAnsi="Times New Roman"/>
          <w:szCs w:val="24"/>
        </w:rPr>
      </w:pPr>
      <w:r w:rsidRPr="00A06D88">
        <w:rPr>
          <w:rFonts w:ascii="Times New Roman" w:hAnsi="Times New Roman"/>
          <w:szCs w:val="24"/>
        </w:rPr>
        <w:t>6.8.9.</w:t>
      </w:r>
      <w:r w:rsidRPr="00A06D88">
        <w:rPr>
          <w:rFonts w:ascii="Times New Roman" w:hAnsi="Times New Roman"/>
          <w:szCs w:val="24"/>
        </w:rPr>
        <w:tab/>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а</w:t>
      </w:r>
      <w:proofErr w:type="spellEnd"/>
      <w:r w:rsidRPr="00A06D88">
        <w:rPr>
          <w:rFonts w:ascii="Times New Roman" w:hAnsi="Times New Roman"/>
          <w:szCs w:val="24"/>
        </w:rPr>
        <w:t xml:space="preserve">, Заказчика-застройщика </w:t>
      </w:r>
      <w:r w:rsidR="00970CA6" w:rsidRPr="00A06D88">
        <w:rPr>
          <w:rFonts w:ascii="Times New Roman" w:hAnsi="Times New Roman"/>
          <w:szCs w:val="24"/>
        </w:rPr>
        <w:t xml:space="preserve">и Поставщика </w:t>
      </w:r>
      <w:r w:rsidR="00CA7E97" w:rsidRPr="00A06D88">
        <w:rPr>
          <w:rFonts w:ascii="Times New Roman" w:hAnsi="Times New Roman"/>
          <w:szCs w:val="24"/>
        </w:rPr>
        <w:t xml:space="preserve">акт Входного </w:t>
      </w:r>
      <w:r w:rsidRPr="00A06D88">
        <w:rPr>
          <w:rFonts w:ascii="Times New Roman" w:hAnsi="Times New Roman"/>
          <w:szCs w:val="24"/>
        </w:rPr>
        <w:t xml:space="preserve">контроля Оборудования в </w:t>
      </w:r>
      <w:r w:rsidR="00970CA6" w:rsidRPr="00A06D88">
        <w:rPr>
          <w:rFonts w:ascii="Times New Roman" w:hAnsi="Times New Roman"/>
          <w:szCs w:val="24"/>
        </w:rPr>
        <w:t>3</w:t>
      </w:r>
      <w:r w:rsidRPr="00A06D88">
        <w:rPr>
          <w:rFonts w:ascii="Times New Roman" w:hAnsi="Times New Roman"/>
          <w:szCs w:val="24"/>
        </w:rPr>
        <w:t xml:space="preserve"> оригинальных экземплярах, по одному оригинальному экземпляру для каждой участвующей в приемке Оборудования организации.</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При положительных результатах проведения входного контроля </w:t>
      </w:r>
      <w:proofErr w:type="spellStart"/>
      <w:r w:rsidR="009D3B13" w:rsidRPr="00A06D88">
        <w:rPr>
          <w:rFonts w:ascii="Times New Roman" w:hAnsi="Times New Roman"/>
          <w:szCs w:val="24"/>
        </w:rPr>
        <w:t>Генпоставщик</w:t>
      </w:r>
      <w:proofErr w:type="spellEnd"/>
      <w:r w:rsidR="00614184" w:rsidRPr="00A06D88">
        <w:rPr>
          <w:rFonts w:ascii="Times New Roman" w:hAnsi="Times New Roman"/>
          <w:szCs w:val="24"/>
        </w:rPr>
        <w:t xml:space="preserve"> </w:t>
      </w:r>
      <w:r w:rsidRPr="00A06D88">
        <w:rPr>
          <w:rFonts w:ascii="Times New Roman" w:hAnsi="Times New Roman"/>
          <w:szCs w:val="24"/>
        </w:rPr>
        <w:t>или уполномоченное им лицо в однодневный срок подписывает (с указанием даты подписания) товарную накладную ТОРГ-12.</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6.8.10.</w:t>
      </w:r>
      <w:r w:rsidRPr="00A06D88">
        <w:rPr>
          <w:rFonts w:ascii="Times New Roman" w:hAnsi="Times New Roman"/>
          <w:szCs w:val="24"/>
        </w:rPr>
        <w:tab/>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w:t>
      </w:r>
      <w:r w:rsidR="00CA7E97" w:rsidRPr="00A06D88">
        <w:rPr>
          <w:rFonts w:ascii="Times New Roman" w:hAnsi="Times New Roman"/>
          <w:szCs w:val="24"/>
        </w:rPr>
        <w:t xml:space="preserve">акте Входного </w:t>
      </w:r>
      <w:r w:rsidRPr="00A06D88">
        <w:rPr>
          <w:rFonts w:ascii="Times New Roman" w:hAnsi="Times New Roman"/>
          <w:szCs w:val="24"/>
        </w:rPr>
        <w:t xml:space="preserve">контроля, который подписывается </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ом</w:t>
      </w:r>
      <w:proofErr w:type="spellEnd"/>
      <w:r w:rsidRPr="00A06D88">
        <w:rPr>
          <w:rFonts w:ascii="Times New Roman" w:hAnsi="Times New Roman"/>
          <w:szCs w:val="24"/>
        </w:rPr>
        <w:t>, Заказчиком-застройщиком</w:t>
      </w:r>
      <w:r w:rsidR="00970CA6" w:rsidRPr="00A06D88">
        <w:rPr>
          <w:rFonts w:ascii="Times New Roman" w:hAnsi="Times New Roman"/>
          <w:szCs w:val="24"/>
        </w:rPr>
        <w:t xml:space="preserve"> и Поставщиком</w:t>
      </w:r>
      <w:r w:rsidRPr="00A06D88">
        <w:rPr>
          <w:rFonts w:ascii="Times New Roman" w:hAnsi="Times New Roman"/>
          <w:szCs w:val="24"/>
        </w:rPr>
        <w:t xml:space="preserve">.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Акт </w:t>
      </w:r>
      <w:r w:rsidR="00CA7E97" w:rsidRPr="00A06D88">
        <w:rPr>
          <w:rFonts w:ascii="Times New Roman" w:hAnsi="Times New Roman"/>
          <w:szCs w:val="24"/>
        </w:rPr>
        <w:t xml:space="preserve">Входного </w:t>
      </w:r>
      <w:r w:rsidRPr="00A06D88">
        <w:rPr>
          <w:rFonts w:ascii="Times New Roman" w:hAnsi="Times New Roman"/>
          <w:szCs w:val="24"/>
        </w:rPr>
        <w:t xml:space="preserve">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w:t>
      </w:r>
      <w:r w:rsidR="004C68CD" w:rsidRPr="00A06D88">
        <w:rPr>
          <w:rFonts w:ascii="Times New Roman" w:hAnsi="Times New Roman"/>
          <w:szCs w:val="24"/>
        </w:rPr>
        <w:t xml:space="preserve">Технической </w:t>
      </w:r>
      <w:r w:rsidRPr="00A06D88">
        <w:rPr>
          <w:rFonts w:ascii="Times New Roman" w:hAnsi="Times New Roman"/>
          <w:szCs w:val="24"/>
        </w:rPr>
        <w:t>документации на него.</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6.8.11.</w:t>
      </w:r>
      <w:r w:rsidRPr="00A06D88">
        <w:rPr>
          <w:rFonts w:ascii="Times New Roman" w:hAnsi="Times New Roman"/>
          <w:szCs w:val="24"/>
        </w:rPr>
        <w:tab/>
        <w:t xml:space="preserve">Акт </w:t>
      </w:r>
      <w:r w:rsidR="004C68CD" w:rsidRPr="00A06D88">
        <w:rPr>
          <w:rFonts w:ascii="Times New Roman" w:hAnsi="Times New Roman"/>
          <w:szCs w:val="24"/>
        </w:rPr>
        <w:t xml:space="preserve">Входного </w:t>
      </w:r>
      <w:r w:rsidRPr="00A06D88">
        <w:rPr>
          <w:rFonts w:ascii="Times New Roman" w:hAnsi="Times New Roman"/>
          <w:szCs w:val="24"/>
        </w:rPr>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6.8.12.</w:t>
      </w:r>
      <w:r w:rsidRPr="00A06D88">
        <w:rPr>
          <w:rFonts w:ascii="Times New Roman" w:hAnsi="Times New Roman"/>
          <w:szCs w:val="24"/>
        </w:rPr>
        <w:tab/>
        <w:t xml:space="preserve">В случае расхождения мнений Заказчика-застройщика, </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а</w:t>
      </w:r>
      <w:proofErr w:type="spellEnd"/>
      <w:r w:rsidRPr="00A06D88">
        <w:rPr>
          <w:rFonts w:ascii="Times New Roman" w:hAnsi="Times New Roman"/>
          <w:szCs w:val="24"/>
        </w:rPr>
        <w:t>, Заказчика, Поставщика относительно причин Несоответствия Оборудования условиям Договора, Заказчик/</w:t>
      </w:r>
      <w:proofErr w:type="spellStart"/>
      <w:r w:rsidR="009D3B13" w:rsidRPr="00A06D88">
        <w:rPr>
          <w:rFonts w:ascii="Times New Roman" w:hAnsi="Times New Roman"/>
          <w:szCs w:val="24"/>
        </w:rPr>
        <w:t>Генпоставщик</w:t>
      </w:r>
      <w:proofErr w:type="spellEnd"/>
      <w:r w:rsidR="00614184" w:rsidRPr="00A06D88">
        <w:rPr>
          <w:rFonts w:ascii="Times New Roman" w:hAnsi="Times New Roman"/>
          <w:szCs w:val="24"/>
        </w:rPr>
        <w:t xml:space="preserve"> </w:t>
      </w:r>
      <w:r w:rsidRPr="00A06D88">
        <w:rPr>
          <w:rFonts w:ascii="Times New Roman" w:hAnsi="Times New Roman"/>
          <w:szCs w:val="24"/>
        </w:rPr>
        <w:t xml:space="preserve">вправе привлечь независимую компетентную организацию для определения причин Несоответствия и виновной стороны. </w:t>
      </w:r>
    </w:p>
    <w:p w:rsidR="005F2E9C" w:rsidRPr="00A06D88" w:rsidRDefault="005F2E9C" w:rsidP="005F2E9C">
      <w:pPr>
        <w:pStyle w:val="BodyTextIndent21"/>
        <w:tabs>
          <w:tab w:val="clear" w:pos="709"/>
          <w:tab w:val="num" w:pos="720"/>
          <w:tab w:val="num" w:pos="1440"/>
        </w:tabs>
        <w:suppressAutoHyphens/>
        <w:ind w:left="567" w:firstLine="0"/>
        <w:rPr>
          <w:rFonts w:ascii="Times New Roman" w:hAnsi="Times New Roman"/>
          <w:szCs w:val="24"/>
        </w:rPr>
      </w:pPr>
      <w:r w:rsidRPr="00A06D88">
        <w:rPr>
          <w:rFonts w:ascii="Times New Roman" w:hAnsi="Times New Roman"/>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6.8.13.</w:t>
      </w:r>
      <w:r w:rsidRPr="00A06D88">
        <w:rPr>
          <w:rFonts w:ascii="Times New Roman" w:hAnsi="Times New Roman"/>
          <w:szCs w:val="24"/>
        </w:rPr>
        <w:tab/>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ом</w:t>
      </w:r>
      <w:proofErr w:type="spellEnd"/>
      <w:r w:rsidR="00614184" w:rsidRPr="00A06D88">
        <w:rPr>
          <w:rFonts w:ascii="Times New Roman" w:hAnsi="Times New Roman"/>
          <w:szCs w:val="24"/>
        </w:rPr>
        <w:t xml:space="preserve"> </w:t>
      </w:r>
      <w:r w:rsidRPr="00A06D88">
        <w:rPr>
          <w:rFonts w:ascii="Times New Roman" w:hAnsi="Times New Roman"/>
          <w:szCs w:val="24"/>
        </w:rPr>
        <w:t xml:space="preserve">и Заказчиком-застройщиком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A06D88">
        <w:rPr>
          <w:rFonts w:ascii="Times New Roman" w:hAnsi="Times New Roman"/>
          <w:szCs w:val="24"/>
        </w:rPr>
        <w:t>с даты подписания</w:t>
      </w:r>
      <w:proofErr w:type="gramEnd"/>
      <w:r w:rsidRPr="00A06D88">
        <w:rPr>
          <w:rFonts w:ascii="Times New Roman" w:hAnsi="Times New Roman"/>
          <w:szCs w:val="24"/>
        </w:rPr>
        <w:t xml:space="preserve">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6.8.14.</w:t>
      </w:r>
      <w:r w:rsidRPr="00A06D88">
        <w:rPr>
          <w:rFonts w:ascii="Times New Roman" w:hAnsi="Times New Roman"/>
          <w:szCs w:val="24"/>
        </w:rPr>
        <w:tab/>
        <w:t>Оборудование, не</w:t>
      </w:r>
      <w:r w:rsidR="004C68CD" w:rsidRPr="00A06D88">
        <w:rPr>
          <w:rFonts w:ascii="Times New Roman" w:hAnsi="Times New Roman"/>
          <w:szCs w:val="24"/>
        </w:rPr>
        <w:t xml:space="preserve"> </w:t>
      </w:r>
      <w:r w:rsidRPr="00A06D88">
        <w:rPr>
          <w:rFonts w:ascii="Times New Roman" w:hAnsi="Times New Roman"/>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ом</w:t>
      </w:r>
      <w:proofErr w:type="spellEnd"/>
      <w:r w:rsidR="00614184" w:rsidRPr="00A06D88">
        <w:rPr>
          <w:rFonts w:ascii="Times New Roman" w:hAnsi="Times New Roman"/>
          <w:szCs w:val="24"/>
        </w:rPr>
        <w:t xml:space="preserve"> </w:t>
      </w:r>
      <w:r w:rsidRPr="00A06D88">
        <w:rPr>
          <w:rFonts w:ascii="Times New Roman" w:hAnsi="Times New Roman"/>
          <w:szCs w:val="24"/>
        </w:rPr>
        <w:t xml:space="preserve">и Заказчиком-застройщиком сроки. Течение этого срока начинается </w:t>
      </w:r>
      <w:proofErr w:type="gramStart"/>
      <w:r w:rsidRPr="00A06D88">
        <w:rPr>
          <w:rFonts w:ascii="Times New Roman" w:hAnsi="Times New Roman"/>
          <w:szCs w:val="24"/>
        </w:rPr>
        <w:t>с даты подписания</w:t>
      </w:r>
      <w:proofErr w:type="gramEnd"/>
      <w:r w:rsidRPr="00A06D88">
        <w:rPr>
          <w:rFonts w:ascii="Times New Roman" w:hAnsi="Times New Roman"/>
          <w:szCs w:val="24"/>
        </w:rPr>
        <w:t xml:space="preserve"> </w:t>
      </w:r>
      <w:r w:rsidR="004C68CD" w:rsidRPr="00A06D88">
        <w:rPr>
          <w:rFonts w:ascii="Times New Roman" w:hAnsi="Times New Roman"/>
          <w:szCs w:val="24"/>
        </w:rPr>
        <w:t xml:space="preserve">акта Входного </w:t>
      </w:r>
      <w:r w:rsidRPr="00A06D88">
        <w:rPr>
          <w:rFonts w:ascii="Times New Roman" w:hAnsi="Times New Roman"/>
          <w:szCs w:val="24"/>
        </w:rPr>
        <w:t>контроля.</w:t>
      </w:r>
    </w:p>
    <w:p w:rsidR="005F2E9C" w:rsidRPr="00A06D88" w:rsidRDefault="005F2E9C" w:rsidP="005F2E9C">
      <w:pPr>
        <w:pStyle w:val="BodyTextIndent21"/>
        <w:tabs>
          <w:tab w:val="clear" w:pos="709"/>
          <w:tab w:val="num" w:pos="720"/>
          <w:tab w:val="num" w:pos="1440"/>
        </w:tabs>
        <w:suppressAutoHyphens/>
        <w:ind w:left="567" w:hanging="567"/>
        <w:rPr>
          <w:rFonts w:ascii="Times New Roman" w:hAnsi="Times New Roman"/>
          <w:szCs w:val="24"/>
        </w:rPr>
      </w:pPr>
      <w:r w:rsidRPr="00A06D88">
        <w:rPr>
          <w:rFonts w:ascii="Times New Roman" w:hAnsi="Times New Roman"/>
          <w:szCs w:val="24"/>
        </w:rPr>
        <w:t>6.8.15.</w:t>
      </w:r>
      <w:r w:rsidRPr="00A06D88">
        <w:rPr>
          <w:rFonts w:ascii="Times New Roman" w:hAnsi="Times New Roman"/>
          <w:szCs w:val="24"/>
        </w:rPr>
        <w:tab/>
      </w:r>
      <w:proofErr w:type="gramStart"/>
      <w:r w:rsidRPr="00A06D88">
        <w:rPr>
          <w:rFonts w:ascii="Times New Roman" w:hAnsi="Times New Roman"/>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w:t>
      </w:r>
      <w:r w:rsidRPr="00A06D88">
        <w:rPr>
          <w:rFonts w:ascii="Times New Roman" w:hAnsi="Times New Roman"/>
          <w:szCs w:val="24"/>
        </w:rPr>
        <w:lastRenderedPageBreak/>
        <w:t>Несоответствия в Технической документации и</w:t>
      </w:r>
      <w:proofErr w:type="gramEnd"/>
      <w:r w:rsidRPr="00A06D88">
        <w:rPr>
          <w:rFonts w:ascii="Times New Roman" w:hAnsi="Times New Roman"/>
          <w:szCs w:val="24"/>
        </w:rPr>
        <w:t xml:space="preserve">/или товаросопроводительной документации в течение 10 (Десяти) рабочих дней </w:t>
      </w:r>
      <w:proofErr w:type="gramStart"/>
      <w:r w:rsidRPr="00A06D88">
        <w:rPr>
          <w:rFonts w:ascii="Times New Roman" w:hAnsi="Times New Roman"/>
          <w:szCs w:val="24"/>
        </w:rPr>
        <w:t>с даты получения</w:t>
      </w:r>
      <w:proofErr w:type="gramEnd"/>
      <w:r w:rsidRPr="00A06D88">
        <w:rPr>
          <w:rFonts w:ascii="Times New Roman" w:hAnsi="Times New Roman"/>
          <w:szCs w:val="24"/>
        </w:rPr>
        <w:t xml:space="preserve"> Поставщиком соответствующего уведомления, если иной срок не будет согласован Сторонами. </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6.8.16.</w:t>
      </w:r>
      <w:r w:rsidRPr="00A06D88">
        <w:rPr>
          <w:sz w:val="24"/>
          <w:szCs w:val="24"/>
        </w:rPr>
        <w:tab/>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5F2E9C" w:rsidRPr="00A06D88" w:rsidRDefault="005F2E9C" w:rsidP="005F2E9C">
      <w:pPr>
        <w:pStyle w:val="BodyTextIndent21"/>
        <w:tabs>
          <w:tab w:val="clear" w:pos="709"/>
          <w:tab w:val="num" w:pos="720"/>
          <w:tab w:val="num" w:pos="1440"/>
        </w:tabs>
        <w:suppressAutoHyphens/>
        <w:spacing w:before="0"/>
        <w:ind w:left="567" w:hanging="567"/>
        <w:rPr>
          <w:rFonts w:ascii="Times New Roman" w:hAnsi="Times New Roman"/>
          <w:szCs w:val="24"/>
        </w:rPr>
      </w:pPr>
      <w:r w:rsidRPr="00A06D88">
        <w:rPr>
          <w:rFonts w:ascii="Times New Roman" w:hAnsi="Times New Roman"/>
          <w:szCs w:val="24"/>
        </w:rPr>
        <w:t>6.8.17.</w:t>
      </w:r>
      <w:r w:rsidRPr="00A06D88">
        <w:rPr>
          <w:rFonts w:ascii="Times New Roman" w:hAnsi="Times New Roman"/>
          <w:szCs w:val="24"/>
        </w:rPr>
        <w:tab/>
        <w:t xml:space="preserve">Возврат дефектного Оборудования производится по запросу Поставщика и за его счет в согласованный Поставщиком с Заказчиком и </w:t>
      </w:r>
      <w:proofErr w:type="spellStart"/>
      <w:r w:rsidR="009D3B13" w:rsidRPr="00A06D88">
        <w:rPr>
          <w:rFonts w:ascii="Times New Roman" w:hAnsi="Times New Roman"/>
          <w:szCs w:val="24"/>
        </w:rPr>
        <w:t>Генпоставщик</w:t>
      </w:r>
      <w:r w:rsidR="00614184" w:rsidRPr="00A06D88">
        <w:rPr>
          <w:rFonts w:ascii="Times New Roman" w:hAnsi="Times New Roman"/>
          <w:szCs w:val="24"/>
        </w:rPr>
        <w:t>ом</w:t>
      </w:r>
      <w:proofErr w:type="spellEnd"/>
      <w:r w:rsidR="00614184" w:rsidRPr="00A06D88">
        <w:rPr>
          <w:rFonts w:ascii="Times New Roman" w:hAnsi="Times New Roman"/>
          <w:szCs w:val="24"/>
        </w:rPr>
        <w:t xml:space="preserve"> </w:t>
      </w:r>
      <w:r w:rsidRPr="00A06D88">
        <w:rPr>
          <w:rFonts w:ascii="Times New Roman" w:hAnsi="Times New Roman"/>
          <w:szCs w:val="24"/>
        </w:rPr>
        <w:t>срок.</w:t>
      </w:r>
    </w:p>
    <w:p w:rsidR="005F2E9C" w:rsidRPr="00A06D88" w:rsidRDefault="005F2E9C" w:rsidP="005F2E9C">
      <w:pPr>
        <w:pStyle w:val="33"/>
        <w:tabs>
          <w:tab w:val="left" w:pos="720"/>
          <w:tab w:val="left" w:pos="900"/>
        </w:tabs>
        <w:suppressAutoHyphens/>
        <w:spacing w:after="120"/>
        <w:ind w:left="567" w:hanging="567"/>
        <w:jc w:val="both"/>
        <w:rPr>
          <w:sz w:val="24"/>
          <w:szCs w:val="24"/>
        </w:rPr>
      </w:pPr>
      <w:r w:rsidRPr="00A06D88">
        <w:rPr>
          <w:sz w:val="24"/>
          <w:szCs w:val="24"/>
        </w:rPr>
        <w:t>6.9.</w:t>
      </w:r>
      <w:r w:rsidRPr="00A06D88">
        <w:rPr>
          <w:sz w:val="24"/>
          <w:szCs w:val="24"/>
        </w:rPr>
        <w:tab/>
        <w:t>Упаковка и маркировка Оборудования:</w:t>
      </w:r>
    </w:p>
    <w:p w:rsidR="005F2E9C" w:rsidRPr="00A06D88" w:rsidRDefault="005F2E9C" w:rsidP="005F2E9C">
      <w:pPr>
        <w:pStyle w:val="33"/>
        <w:tabs>
          <w:tab w:val="left" w:pos="720"/>
          <w:tab w:val="left" w:pos="900"/>
          <w:tab w:val="num" w:pos="1440"/>
        </w:tabs>
        <w:suppressAutoHyphens/>
        <w:spacing w:after="120"/>
        <w:ind w:left="567" w:hanging="567"/>
        <w:jc w:val="both"/>
        <w:rPr>
          <w:sz w:val="24"/>
          <w:szCs w:val="24"/>
        </w:rPr>
      </w:pPr>
      <w:r w:rsidRPr="00A06D88">
        <w:rPr>
          <w:sz w:val="24"/>
          <w:szCs w:val="24"/>
        </w:rPr>
        <w:t>6.9.1.</w:t>
      </w:r>
      <w:r w:rsidRPr="00A06D88">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5F2E9C" w:rsidRPr="00A06D88" w:rsidRDefault="005F2E9C" w:rsidP="005F2E9C">
      <w:pPr>
        <w:pStyle w:val="33"/>
        <w:tabs>
          <w:tab w:val="num" w:pos="720"/>
          <w:tab w:val="num" w:pos="1440"/>
        </w:tabs>
        <w:suppressAutoHyphens/>
        <w:spacing w:after="120"/>
        <w:ind w:left="567" w:hanging="567"/>
        <w:jc w:val="both"/>
        <w:rPr>
          <w:sz w:val="24"/>
          <w:szCs w:val="24"/>
        </w:rPr>
      </w:pPr>
      <w:r w:rsidRPr="00A06D88">
        <w:rPr>
          <w:sz w:val="24"/>
          <w:szCs w:val="24"/>
        </w:rPr>
        <w:t>6.9.2.</w:t>
      </w:r>
      <w:r w:rsidRPr="00A06D88">
        <w:rPr>
          <w:sz w:val="24"/>
          <w:szCs w:val="24"/>
        </w:rPr>
        <w:tab/>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5F2E9C" w:rsidRPr="00A06D88" w:rsidRDefault="005F2E9C" w:rsidP="005F2E9C">
      <w:pPr>
        <w:pStyle w:val="33"/>
        <w:numPr>
          <w:ilvl w:val="2"/>
          <w:numId w:val="0"/>
        </w:numPr>
        <w:tabs>
          <w:tab w:val="num" w:pos="720"/>
        </w:tabs>
        <w:suppressAutoHyphens/>
        <w:spacing w:after="120"/>
        <w:ind w:left="567" w:hanging="567"/>
        <w:jc w:val="both"/>
        <w:rPr>
          <w:sz w:val="24"/>
          <w:szCs w:val="24"/>
        </w:rPr>
      </w:pPr>
      <w:r w:rsidRPr="00A06D88">
        <w:rPr>
          <w:sz w:val="24"/>
          <w:szCs w:val="24"/>
        </w:rPr>
        <w:t>6.9.3</w:t>
      </w:r>
      <w:r w:rsidRPr="00A06D88">
        <w:rPr>
          <w:sz w:val="24"/>
          <w:szCs w:val="24"/>
        </w:rPr>
        <w:tab/>
      </w:r>
      <w:r w:rsidRPr="00A06D88">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w:t>
      </w:r>
      <w:r w:rsidRPr="00A06D88">
        <w:rPr>
          <w:sz w:val="24"/>
          <w:szCs w:val="24"/>
        </w:rPr>
        <w:tab/>
        <w:t xml:space="preserve">Порядок </w:t>
      </w:r>
      <w:r w:rsidR="000C553F" w:rsidRPr="00A06D88">
        <w:rPr>
          <w:sz w:val="24"/>
          <w:szCs w:val="24"/>
        </w:rPr>
        <w:t xml:space="preserve">проведения приемки </w:t>
      </w:r>
      <w:r w:rsidRPr="00A06D88">
        <w:rPr>
          <w:sz w:val="24"/>
          <w:szCs w:val="24"/>
        </w:rPr>
        <w:t>Ключевых событий, не связанных с поставкой Оборудования (изготовление Оборудования).</w:t>
      </w:r>
    </w:p>
    <w:p w:rsidR="00F81426" w:rsidRPr="00A06D88" w:rsidRDefault="00F81426" w:rsidP="00F81426">
      <w:pPr>
        <w:pStyle w:val="33"/>
        <w:tabs>
          <w:tab w:val="num" w:pos="720"/>
        </w:tabs>
        <w:suppressAutoHyphens/>
        <w:spacing w:after="120"/>
        <w:ind w:left="720" w:hanging="720"/>
        <w:jc w:val="both"/>
        <w:rPr>
          <w:spacing w:val="2"/>
          <w:sz w:val="24"/>
          <w:szCs w:val="24"/>
        </w:rPr>
      </w:pPr>
      <w:r w:rsidRPr="00A06D88">
        <w:rPr>
          <w:spacing w:val="2"/>
          <w:sz w:val="24"/>
          <w:szCs w:val="24"/>
        </w:rPr>
        <w:t>6.10.1</w:t>
      </w:r>
      <w:r w:rsidRPr="00A06D88">
        <w:rPr>
          <w:spacing w:val="2"/>
          <w:sz w:val="24"/>
          <w:szCs w:val="24"/>
        </w:rPr>
        <w:tab/>
        <w:t xml:space="preserve">Приёмка Ключевых событий по изготовлению Оборудования осуществляется Заказчиком и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pacing w:val="2"/>
          <w:sz w:val="24"/>
          <w:szCs w:val="24"/>
        </w:rPr>
        <w:t xml:space="preserve"> </w:t>
      </w:r>
      <w:r w:rsidRPr="00A06D88">
        <w:rPr>
          <w:spacing w:val="2"/>
          <w:sz w:val="24"/>
          <w:szCs w:val="24"/>
        </w:rPr>
        <w:t xml:space="preserve">или уполномоченной ими организацией на предприятии Поставщика с подписанием соответствующих </w:t>
      </w:r>
      <w:r w:rsidR="000C553F" w:rsidRPr="00A06D88">
        <w:rPr>
          <w:spacing w:val="2"/>
          <w:sz w:val="24"/>
          <w:szCs w:val="24"/>
        </w:rPr>
        <w:t xml:space="preserve">технических </w:t>
      </w:r>
      <w:r w:rsidRPr="00A06D88">
        <w:rPr>
          <w:spacing w:val="2"/>
          <w:sz w:val="24"/>
          <w:szCs w:val="24"/>
        </w:rPr>
        <w:t xml:space="preserve">актов о достижении Ключевых событий, которые составляются в трёх оригинальных экземплярах и подписываются Заказчиком,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pacing w:val="2"/>
          <w:sz w:val="24"/>
          <w:szCs w:val="24"/>
        </w:rPr>
        <w:t xml:space="preserve"> </w:t>
      </w:r>
      <w:r w:rsidRPr="00A06D88">
        <w:rPr>
          <w:spacing w:val="2"/>
          <w:sz w:val="24"/>
          <w:szCs w:val="24"/>
        </w:rPr>
        <w:t>и Поставщиком, по одному экземпляру для каждой стороны.</w:t>
      </w:r>
    </w:p>
    <w:p w:rsidR="00F81426" w:rsidRPr="00A06D88" w:rsidRDefault="00F81426" w:rsidP="00F81426">
      <w:pPr>
        <w:pStyle w:val="33"/>
        <w:suppressAutoHyphens/>
        <w:spacing w:after="120"/>
        <w:ind w:left="720" w:hanging="720"/>
        <w:jc w:val="both"/>
        <w:rPr>
          <w:sz w:val="24"/>
          <w:szCs w:val="24"/>
        </w:rPr>
      </w:pPr>
      <w:r w:rsidRPr="00A06D88">
        <w:rPr>
          <w:spacing w:val="2"/>
          <w:sz w:val="24"/>
          <w:szCs w:val="24"/>
        </w:rPr>
        <w:t>6.10.2</w:t>
      </w:r>
      <w:proofErr w:type="gramStart"/>
      <w:r w:rsidRPr="00A06D88">
        <w:rPr>
          <w:spacing w:val="2"/>
          <w:sz w:val="24"/>
          <w:szCs w:val="24"/>
        </w:rPr>
        <w:tab/>
      </w:r>
      <w:r w:rsidRPr="00A06D88">
        <w:rPr>
          <w:sz w:val="24"/>
          <w:szCs w:val="24"/>
        </w:rPr>
        <w:t>О</w:t>
      </w:r>
      <w:proofErr w:type="gramEnd"/>
      <w:r w:rsidRPr="00A06D88">
        <w:rPr>
          <w:sz w:val="24"/>
          <w:szCs w:val="24"/>
        </w:rPr>
        <w:t xml:space="preserve"> готовности к предъявлению достигнутых Ключевых событий по изготовлению Оборудования, указанных </w:t>
      </w:r>
      <w:r w:rsidR="00D21BC4" w:rsidRPr="00A06D88">
        <w:rPr>
          <w:sz w:val="24"/>
          <w:szCs w:val="24"/>
        </w:rPr>
        <w:t>в</w:t>
      </w:r>
      <w:r w:rsidRPr="00A06D88">
        <w:rPr>
          <w:sz w:val="24"/>
          <w:szCs w:val="24"/>
        </w:rPr>
        <w:t xml:space="preserve"> Приложени</w:t>
      </w:r>
      <w:r w:rsidR="00D21BC4" w:rsidRPr="00A06D88">
        <w:rPr>
          <w:sz w:val="24"/>
          <w:szCs w:val="24"/>
        </w:rPr>
        <w:t>и</w:t>
      </w:r>
      <w:r w:rsidRPr="00A06D88">
        <w:rPr>
          <w:sz w:val="24"/>
          <w:szCs w:val="24"/>
        </w:rPr>
        <w:t xml:space="preserve"> № 12 к Договору, Поставщик </w:t>
      </w:r>
      <w:r w:rsidRPr="00A06D88">
        <w:rPr>
          <w:spacing w:val="-2"/>
          <w:sz w:val="24"/>
          <w:szCs w:val="24"/>
        </w:rPr>
        <w:t xml:space="preserve">не позднее, чем </w:t>
      </w:r>
      <w:r w:rsidRPr="00A06D88">
        <w:rPr>
          <w:spacing w:val="10"/>
          <w:sz w:val="24"/>
          <w:szCs w:val="24"/>
        </w:rPr>
        <w:t xml:space="preserve">за 20 (Двадцать) календарных дней </w:t>
      </w:r>
      <w:r w:rsidRPr="00A06D88">
        <w:rPr>
          <w:spacing w:val="-2"/>
          <w:sz w:val="24"/>
          <w:szCs w:val="24"/>
        </w:rPr>
        <w:t>письменно (</w:t>
      </w:r>
      <w:r w:rsidRPr="00A06D88">
        <w:rPr>
          <w:sz w:val="24"/>
          <w:szCs w:val="24"/>
        </w:rPr>
        <w:t>посредством факсимильной связи и электронной почты</w:t>
      </w:r>
      <w:r w:rsidRPr="00A06D88">
        <w:rPr>
          <w:spacing w:val="-2"/>
          <w:sz w:val="24"/>
          <w:szCs w:val="24"/>
        </w:rPr>
        <w:t>) извещает Заказчика</w:t>
      </w:r>
      <w:r w:rsidRPr="00A06D88">
        <w:rPr>
          <w:spacing w:val="-4"/>
          <w:sz w:val="24"/>
          <w:szCs w:val="24"/>
        </w:rPr>
        <w:t xml:space="preserve"> с указанием срока прибытия на предприятие Поставщика.</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6.10.3</w:t>
      </w:r>
      <w:r w:rsidRPr="00A06D88">
        <w:rPr>
          <w:sz w:val="24"/>
          <w:szCs w:val="24"/>
        </w:rPr>
        <w:tab/>
        <w:t xml:space="preserve">Заказчик и </w:t>
      </w:r>
      <w:proofErr w:type="spellStart"/>
      <w:r w:rsidR="009D3B13" w:rsidRPr="00A06D88">
        <w:rPr>
          <w:sz w:val="24"/>
          <w:szCs w:val="24"/>
        </w:rPr>
        <w:t>Генпоставщик</w:t>
      </w:r>
      <w:proofErr w:type="spellEnd"/>
      <w:r w:rsidR="00614184" w:rsidRPr="00A06D88">
        <w:rPr>
          <w:spacing w:val="2"/>
          <w:sz w:val="24"/>
          <w:szCs w:val="24"/>
        </w:rPr>
        <w:t xml:space="preserve"> </w:t>
      </w:r>
      <w:r w:rsidRPr="00A06D88">
        <w:rPr>
          <w:sz w:val="24"/>
          <w:szCs w:val="24"/>
        </w:rPr>
        <w:t>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F81426" w:rsidRPr="00A06D88" w:rsidRDefault="00F81426" w:rsidP="00F81426">
      <w:pPr>
        <w:pStyle w:val="33"/>
        <w:tabs>
          <w:tab w:val="num" w:pos="720"/>
        </w:tabs>
        <w:suppressAutoHyphens/>
        <w:spacing w:after="120"/>
        <w:ind w:left="720" w:hanging="720"/>
        <w:jc w:val="both"/>
        <w:rPr>
          <w:sz w:val="24"/>
          <w:szCs w:val="24"/>
        </w:rPr>
      </w:pPr>
      <w:r w:rsidRPr="00A06D88">
        <w:rPr>
          <w:sz w:val="24"/>
          <w:szCs w:val="24"/>
        </w:rPr>
        <w:t>6.10.4</w:t>
      </w:r>
      <w:r w:rsidRPr="00A06D88">
        <w:rPr>
          <w:sz w:val="24"/>
          <w:szCs w:val="24"/>
        </w:rPr>
        <w:tab/>
        <w:t xml:space="preserve">Заказчик и </w:t>
      </w:r>
      <w:proofErr w:type="spellStart"/>
      <w:r w:rsidR="009D3B13" w:rsidRPr="00A06D88">
        <w:rPr>
          <w:sz w:val="24"/>
          <w:szCs w:val="24"/>
        </w:rPr>
        <w:t>Генпоставщик</w:t>
      </w:r>
      <w:proofErr w:type="spellEnd"/>
      <w:r w:rsidR="00614184" w:rsidRPr="00A06D88">
        <w:rPr>
          <w:spacing w:val="2"/>
          <w:sz w:val="24"/>
          <w:szCs w:val="24"/>
        </w:rPr>
        <w:t xml:space="preserve"> </w:t>
      </w:r>
      <w:r w:rsidRPr="00A06D88">
        <w:rPr>
          <w:spacing w:val="2"/>
          <w:sz w:val="24"/>
          <w:szCs w:val="24"/>
        </w:rPr>
        <w:t xml:space="preserve">производят приемку достигнутого Ключевого события по изготовлению Оборудования </w:t>
      </w:r>
      <w:r w:rsidRPr="00A06D88">
        <w:rPr>
          <w:sz w:val="24"/>
          <w:szCs w:val="24"/>
        </w:rPr>
        <w:t xml:space="preserve">и подписывают соответствующий акт </w:t>
      </w:r>
      <w:r w:rsidRPr="00A06D88">
        <w:rPr>
          <w:spacing w:val="-5"/>
          <w:sz w:val="24"/>
          <w:szCs w:val="24"/>
        </w:rPr>
        <w:t>о достижении Ключевого события</w:t>
      </w:r>
      <w:r w:rsidRPr="00A06D88">
        <w:rPr>
          <w:sz w:val="24"/>
          <w:szCs w:val="24"/>
        </w:rPr>
        <w:t xml:space="preserve">, либо, </w:t>
      </w:r>
      <w:r w:rsidRPr="00A06D88">
        <w:rPr>
          <w:spacing w:val="5"/>
          <w:sz w:val="24"/>
          <w:szCs w:val="24"/>
        </w:rPr>
        <w:t xml:space="preserve">в случае обнаружения Дефектов и/или Несоответствий при приемке отдельных узлов </w:t>
      </w:r>
      <w:r w:rsidRPr="00A06D88">
        <w:rPr>
          <w:spacing w:val="7"/>
          <w:sz w:val="24"/>
          <w:szCs w:val="24"/>
        </w:rPr>
        <w:t xml:space="preserve">Оборудования, представители </w:t>
      </w:r>
      <w:r w:rsidRPr="00A06D88">
        <w:rPr>
          <w:sz w:val="24"/>
          <w:szCs w:val="24"/>
        </w:rPr>
        <w:t xml:space="preserve">Заказчика, </w:t>
      </w:r>
      <w:proofErr w:type="spellStart"/>
      <w:r w:rsidR="009D3B13" w:rsidRPr="00A06D88">
        <w:rPr>
          <w:sz w:val="24"/>
          <w:szCs w:val="24"/>
        </w:rPr>
        <w:t>Генпоставщик</w:t>
      </w:r>
      <w:r w:rsidR="00614184" w:rsidRPr="00A06D88">
        <w:rPr>
          <w:spacing w:val="2"/>
          <w:sz w:val="24"/>
          <w:szCs w:val="24"/>
        </w:rPr>
        <w:t>а</w:t>
      </w:r>
      <w:proofErr w:type="spellEnd"/>
      <w:r w:rsidR="00614184" w:rsidRPr="00A06D88">
        <w:rPr>
          <w:spacing w:val="2"/>
          <w:sz w:val="24"/>
          <w:szCs w:val="24"/>
        </w:rPr>
        <w:t xml:space="preserve"> и </w:t>
      </w:r>
      <w:r w:rsidRPr="00A06D88">
        <w:rPr>
          <w:sz w:val="24"/>
          <w:szCs w:val="24"/>
        </w:rPr>
        <w:t xml:space="preserve">Поставщика составляют акт </w:t>
      </w:r>
      <w:r w:rsidR="00D21BC4" w:rsidRPr="00A06D88">
        <w:rPr>
          <w:sz w:val="24"/>
          <w:szCs w:val="24"/>
        </w:rPr>
        <w:t xml:space="preserve">о </w:t>
      </w:r>
      <w:r w:rsidRPr="00A06D88">
        <w:rPr>
          <w:sz w:val="24"/>
          <w:szCs w:val="24"/>
        </w:rPr>
        <w:t>несоответстви</w:t>
      </w:r>
      <w:r w:rsidR="00D21BC4" w:rsidRPr="00A06D88">
        <w:rPr>
          <w:sz w:val="24"/>
          <w:szCs w:val="24"/>
        </w:rPr>
        <w:t>и</w:t>
      </w:r>
      <w:r w:rsidRPr="00A06D88">
        <w:rPr>
          <w:sz w:val="24"/>
          <w:szCs w:val="24"/>
        </w:rPr>
        <w:t xml:space="preserve"> Оборудования условиям Договора. На основании акта несоответствия Поставщик обязуется в согласованный Сторонами срок, устранить </w:t>
      </w:r>
      <w:r w:rsidRPr="00A06D88">
        <w:rPr>
          <w:spacing w:val="1"/>
          <w:sz w:val="24"/>
          <w:szCs w:val="24"/>
        </w:rPr>
        <w:t xml:space="preserve">Дефекты и/или Несоответствия своими силами и за свой счет и повторно предъявить Ключевое событие к </w:t>
      </w:r>
      <w:r w:rsidRPr="00A06D88">
        <w:rPr>
          <w:spacing w:val="-16"/>
          <w:sz w:val="24"/>
          <w:szCs w:val="24"/>
        </w:rPr>
        <w:t>приемке.</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6.10.5</w:t>
      </w:r>
      <w:proofErr w:type="gramStart"/>
      <w:r w:rsidRPr="00A06D88">
        <w:rPr>
          <w:sz w:val="24"/>
          <w:szCs w:val="24"/>
        </w:rPr>
        <w:tab/>
        <w:t>В</w:t>
      </w:r>
      <w:proofErr w:type="gramEnd"/>
      <w:r w:rsidRPr="00A06D88">
        <w:rPr>
          <w:sz w:val="24"/>
          <w:szCs w:val="24"/>
        </w:rPr>
        <w:t xml:space="preserve"> случае расхождения мнений Сторон относительно причин несоответствия Оборудования условиям Договора, Поставщиком составляется акт о несоответствии Оборудования с участием независимой компетентной организации</w:t>
      </w:r>
      <w:r w:rsidRPr="00A06D88">
        <w:rPr>
          <w:i/>
          <w:sz w:val="24"/>
          <w:szCs w:val="24"/>
        </w:rPr>
        <w:t>.</w:t>
      </w:r>
      <w:r w:rsidRPr="00A06D88">
        <w:rPr>
          <w:sz w:val="24"/>
          <w:szCs w:val="24"/>
        </w:rPr>
        <w:t xml:space="preserve"> При этом все </w:t>
      </w:r>
      <w:r w:rsidRPr="00A06D88">
        <w:rPr>
          <w:sz w:val="24"/>
          <w:szCs w:val="24"/>
        </w:rPr>
        <w:lastRenderedPageBreak/>
        <w:t>расходы, связанные с привлечением независимой компетентной организации относятся на виновную Сторону.</w:t>
      </w:r>
    </w:p>
    <w:p w:rsidR="00F81426" w:rsidRPr="00A06D88" w:rsidRDefault="00F81426" w:rsidP="00F81426">
      <w:pPr>
        <w:pStyle w:val="33"/>
        <w:numPr>
          <w:ilvl w:val="2"/>
          <w:numId w:val="0"/>
        </w:numPr>
        <w:tabs>
          <w:tab w:val="num" w:pos="720"/>
        </w:tabs>
        <w:suppressAutoHyphens/>
        <w:spacing w:after="120"/>
        <w:ind w:left="720" w:hanging="720"/>
        <w:jc w:val="both"/>
        <w:rPr>
          <w:sz w:val="24"/>
          <w:szCs w:val="24"/>
        </w:rPr>
      </w:pPr>
      <w:r w:rsidRPr="00A06D88">
        <w:rPr>
          <w:sz w:val="24"/>
          <w:szCs w:val="24"/>
        </w:rPr>
        <w:t>6.10.6</w:t>
      </w:r>
      <w:proofErr w:type="gramStart"/>
      <w:r w:rsidRPr="00A06D88">
        <w:rPr>
          <w:sz w:val="24"/>
          <w:szCs w:val="24"/>
        </w:rPr>
        <w:tab/>
        <w:t>В</w:t>
      </w:r>
      <w:proofErr w:type="gramEnd"/>
      <w:r w:rsidRPr="00A06D88">
        <w:rPr>
          <w:sz w:val="24"/>
          <w:szCs w:val="24"/>
        </w:rPr>
        <w:t xml:space="preserve">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w:t>
      </w:r>
      <w:proofErr w:type="spellStart"/>
      <w:r w:rsidR="009D3B13" w:rsidRPr="00A06D88">
        <w:rPr>
          <w:sz w:val="24"/>
          <w:szCs w:val="24"/>
        </w:rPr>
        <w:t>Генпоставщик</w:t>
      </w:r>
      <w:r w:rsidR="00614184" w:rsidRPr="00A06D88">
        <w:rPr>
          <w:sz w:val="24"/>
          <w:szCs w:val="24"/>
        </w:rPr>
        <w:t>а</w:t>
      </w:r>
      <w:proofErr w:type="spellEnd"/>
      <w:r w:rsidRPr="00A06D88">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 </w:t>
      </w:r>
      <w:r w:rsidRPr="00A06D88">
        <w:rPr>
          <w:sz w:val="24"/>
          <w:szCs w:val="24"/>
        </w:rPr>
        <w:br/>
        <w:t xml:space="preserve">При проведении </w:t>
      </w:r>
      <w:r w:rsidR="00D21BC4" w:rsidRPr="00A06D88">
        <w:rPr>
          <w:sz w:val="24"/>
          <w:szCs w:val="24"/>
        </w:rPr>
        <w:t xml:space="preserve">Входного </w:t>
      </w:r>
      <w:r w:rsidRPr="00A06D88">
        <w:rPr>
          <w:sz w:val="24"/>
          <w:szCs w:val="24"/>
        </w:rPr>
        <w:t xml:space="preserve">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w:t>
      </w:r>
      <w:proofErr w:type="spellStart"/>
      <w:r w:rsidR="009D3B13" w:rsidRPr="00A06D88">
        <w:rPr>
          <w:sz w:val="24"/>
          <w:szCs w:val="24"/>
        </w:rPr>
        <w:t>Генпоставщик</w:t>
      </w:r>
      <w:r w:rsidR="00614184" w:rsidRPr="00A06D88">
        <w:rPr>
          <w:sz w:val="24"/>
          <w:szCs w:val="24"/>
        </w:rPr>
        <w:t>а</w:t>
      </w:r>
      <w:proofErr w:type="spellEnd"/>
      <w:r w:rsidR="00614184" w:rsidRPr="00A06D88">
        <w:rPr>
          <w:sz w:val="24"/>
          <w:szCs w:val="24"/>
        </w:rPr>
        <w:t xml:space="preserve"> </w:t>
      </w:r>
      <w:r w:rsidRPr="00A06D88">
        <w:rPr>
          <w:sz w:val="24"/>
          <w:szCs w:val="24"/>
        </w:rPr>
        <w:t xml:space="preserve">и Заказчика-застройщика для участия в повторном </w:t>
      </w:r>
      <w:r w:rsidR="00D21BC4" w:rsidRPr="00A06D88">
        <w:rPr>
          <w:sz w:val="24"/>
          <w:szCs w:val="24"/>
        </w:rPr>
        <w:t xml:space="preserve">Входном </w:t>
      </w:r>
      <w:r w:rsidRPr="00A06D88">
        <w:rPr>
          <w:sz w:val="24"/>
          <w:szCs w:val="24"/>
        </w:rPr>
        <w:t>контроле данной единицы Оборудования (транспорт, проживание, питание, командировочные расходы) несет Поставщик.</w:t>
      </w:r>
    </w:p>
    <w:p w:rsidR="00B32A61" w:rsidRPr="00A06D88" w:rsidRDefault="00B32A61" w:rsidP="00F81426">
      <w:pPr>
        <w:pStyle w:val="33"/>
        <w:numPr>
          <w:ilvl w:val="2"/>
          <w:numId w:val="0"/>
        </w:numPr>
        <w:tabs>
          <w:tab w:val="num" w:pos="720"/>
        </w:tabs>
        <w:suppressAutoHyphens/>
        <w:spacing w:after="120"/>
        <w:ind w:left="720" w:hanging="720"/>
        <w:jc w:val="both"/>
        <w:rPr>
          <w:sz w:val="24"/>
          <w:szCs w:val="24"/>
        </w:rPr>
      </w:pPr>
    </w:p>
    <w:p w:rsidR="00F81426" w:rsidRPr="00A06D88" w:rsidRDefault="00F81426" w:rsidP="005F2E9C">
      <w:pPr>
        <w:pStyle w:val="33"/>
        <w:numPr>
          <w:ilvl w:val="2"/>
          <w:numId w:val="0"/>
        </w:numPr>
        <w:tabs>
          <w:tab w:val="num" w:pos="720"/>
        </w:tabs>
        <w:suppressAutoHyphens/>
        <w:spacing w:after="120"/>
        <w:ind w:left="567" w:hanging="567"/>
        <w:jc w:val="both"/>
        <w:rPr>
          <w:sz w:val="24"/>
          <w:szCs w:val="24"/>
        </w:rPr>
      </w:pPr>
    </w:p>
    <w:p w:rsidR="002B7BBC" w:rsidRPr="00A06D88" w:rsidRDefault="002B7BBC" w:rsidP="00FE26C7">
      <w:pPr>
        <w:pStyle w:val="33"/>
        <w:tabs>
          <w:tab w:val="left" w:pos="720"/>
        </w:tabs>
        <w:suppressAutoHyphens/>
        <w:spacing w:after="120"/>
        <w:ind w:left="720" w:hanging="720"/>
        <w:jc w:val="center"/>
        <w:rPr>
          <w:sz w:val="24"/>
          <w:szCs w:val="24"/>
        </w:rPr>
      </w:pPr>
      <w:r w:rsidRPr="00A06D88">
        <w:rPr>
          <w:b/>
          <w:bCs/>
          <w:sz w:val="24"/>
          <w:szCs w:val="24"/>
        </w:rPr>
        <w:t>7. Цена Оборудования</w:t>
      </w:r>
    </w:p>
    <w:p w:rsidR="00F7665C" w:rsidRPr="00A06D88" w:rsidRDefault="00F7665C" w:rsidP="00F7665C">
      <w:pPr>
        <w:pStyle w:val="33"/>
        <w:spacing w:after="120"/>
        <w:ind w:left="567" w:hanging="567"/>
        <w:jc w:val="both"/>
        <w:rPr>
          <w:sz w:val="24"/>
          <w:szCs w:val="24"/>
        </w:rPr>
      </w:pPr>
      <w:r w:rsidRPr="00A06D88">
        <w:rPr>
          <w:sz w:val="24"/>
          <w:szCs w:val="24"/>
        </w:rPr>
        <w:t>7.1.</w:t>
      </w:r>
      <w:r w:rsidRPr="00A06D88">
        <w:rPr>
          <w:sz w:val="24"/>
          <w:szCs w:val="24"/>
        </w:rPr>
        <w:tab/>
        <w:t>Цена Оборудования по Договору составляет ___ рублей</w:t>
      </w:r>
      <w:proofErr w:type="gramStart"/>
      <w:r w:rsidRPr="00A06D88">
        <w:rPr>
          <w:sz w:val="24"/>
          <w:szCs w:val="24"/>
        </w:rPr>
        <w:t xml:space="preserve"> (), </w:t>
      </w:r>
      <w:proofErr w:type="gramEnd"/>
      <w:r w:rsidRPr="00A06D88">
        <w:rPr>
          <w:sz w:val="24"/>
          <w:szCs w:val="24"/>
        </w:rPr>
        <w:t>кроме того НДС 18% в размере _____ рублей (), всего ______ рублей ().</w:t>
      </w:r>
    </w:p>
    <w:p w:rsidR="00F7665C" w:rsidRPr="00A06D88" w:rsidRDefault="00F7665C" w:rsidP="009079D8">
      <w:pPr>
        <w:pStyle w:val="33"/>
        <w:spacing w:after="120"/>
        <w:ind w:left="567"/>
        <w:jc w:val="both"/>
        <w:rPr>
          <w:sz w:val="24"/>
          <w:szCs w:val="24"/>
        </w:rPr>
      </w:pPr>
      <w:r w:rsidRPr="00A06D88">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7665C" w:rsidRPr="00A06D88" w:rsidRDefault="00F7665C" w:rsidP="00E10458">
      <w:pPr>
        <w:spacing w:after="120"/>
        <w:ind w:left="567" w:hanging="567"/>
        <w:jc w:val="both"/>
        <w:rPr>
          <w:rFonts w:ascii="Times New Roman" w:hAnsi="Times New Roman"/>
        </w:rPr>
      </w:pPr>
      <w:r w:rsidRPr="00A06D88">
        <w:rPr>
          <w:rFonts w:ascii="Times New Roman" w:hAnsi="Times New Roman"/>
        </w:rPr>
        <w:tab/>
      </w:r>
      <w:proofErr w:type="gramStart"/>
      <w:r w:rsidR="002C0A4B" w:rsidRPr="00A06D88">
        <w:rPr>
          <w:rFonts w:ascii="Times New Roman" w:hAnsi="Times New Roman"/>
        </w:rPr>
        <w:t xml:space="preserve">Цена Оборудования включает в себя все расходы Поставщика, связанные с исполнением условий Договора, за исключением стоимости услуг Уполномоченной организации по Оценке соответствия Оборудования, в том числе (включая, но не ограничиваясь): разработку технической документации, стоимость тары и упаковки, транспортные расходы, затраты на изготовление оборудования, страхование, </w:t>
      </w:r>
      <w:proofErr w:type="spellStart"/>
      <w:r w:rsidR="002C0A4B" w:rsidRPr="00A06D88">
        <w:rPr>
          <w:rFonts w:ascii="Times New Roman" w:hAnsi="Times New Roman"/>
        </w:rPr>
        <w:t>шеф-монтаж</w:t>
      </w:r>
      <w:proofErr w:type="spellEnd"/>
      <w:r w:rsidR="002C0A4B" w:rsidRPr="00A06D88">
        <w:rPr>
          <w:rFonts w:ascii="Times New Roman" w:hAnsi="Times New Roman"/>
        </w:rPr>
        <w:t xml:space="preserve"> и </w:t>
      </w:r>
      <w:proofErr w:type="spellStart"/>
      <w:r w:rsidR="002C0A4B" w:rsidRPr="00A06D88">
        <w:rPr>
          <w:rFonts w:ascii="Times New Roman" w:hAnsi="Times New Roman"/>
        </w:rPr>
        <w:t>шеф-наладку</w:t>
      </w:r>
      <w:proofErr w:type="spellEnd"/>
      <w:r w:rsidR="002C0A4B" w:rsidRPr="00A06D88">
        <w:rPr>
          <w:rFonts w:ascii="Times New Roman" w:hAnsi="Times New Roman"/>
        </w:rPr>
        <w:t>, расходы на уплату таможенных пошлин, все налоги  и пошлины, сборы, платежи и расходы</w:t>
      </w:r>
      <w:proofErr w:type="gramEnd"/>
      <w:r w:rsidR="002C0A4B" w:rsidRPr="00A06D88">
        <w:rPr>
          <w:rFonts w:ascii="Times New Roman" w:hAnsi="Times New Roman"/>
        </w:rPr>
        <w:t>, которые необходимо выполнить при исполнении Договора. Тара и упаковка возвращению не подлежат</w:t>
      </w:r>
      <w:r w:rsidRPr="00A06D88">
        <w:rPr>
          <w:rFonts w:ascii="Times New Roman" w:hAnsi="Times New Roman"/>
        </w:rPr>
        <w:t>;</w:t>
      </w:r>
    </w:p>
    <w:p w:rsidR="00556762" w:rsidRPr="00A06D88" w:rsidRDefault="00F7665C" w:rsidP="00E10458">
      <w:pPr>
        <w:spacing w:after="120"/>
        <w:ind w:left="567" w:hanging="567"/>
        <w:jc w:val="both"/>
        <w:rPr>
          <w:rFonts w:ascii="Times New Roman" w:hAnsi="Times New Roman"/>
        </w:rPr>
      </w:pPr>
      <w:r w:rsidRPr="00A06D88">
        <w:rPr>
          <w:rFonts w:ascii="Times New Roman" w:hAnsi="Times New Roman"/>
        </w:rPr>
        <w:t>7.2.</w:t>
      </w:r>
      <w:r w:rsidRPr="00A06D88">
        <w:rPr>
          <w:rFonts w:ascii="Times New Roman" w:hAnsi="Times New Roman"/>
        </w:rPr>
        <w:tab/>
        <w:t xml:space="preserve">Цена Оборудования по Договору, указанная в п.7.1. Договора, является твердой и </w:t>
      </w:r>
      <w:r w:rsidR="00616EA2" w:rsidRPr="00A06D88">
        <w:rPr>
          <w:rFonts w:ascii="Times New Roman" w:hAnsi="Times New Roman"/>
        </w:rPr>
        <w:t xml:space="preserve"> не подлежит изменению</w:t>
      </w:r>
      <w:r w:rsidR="005E151D" w:rsidRPr="00A06D88">
        <w:rPr>
          <w:rFonts w:ascii="Times New Roman" w:hAnsi="Times New Roman"/>
        </w:rPr>
        <w:t xml:space="preserve"> </w:t>
      </w:r>
      <w:r w:rsidR="00703C9A" w:rsidRPr="00A06D88">
        <w:rPr>
          <w:rFonts w:ascii="Times New Roman" w:hAnsi="Times New Roman"/>
        </w:rPr>
        <w:t>в течение срока действия Договора</w:t>
      </w:r>
      <w:r w:rsidRPr="00A06D88">
        <w:rPr>
          <w:rFonts w:ascii="Times New Roman" w:hAnsi="Times New Roman"/>
        </w:rPr>
        <w:t>.</w:t>
      </w:r>
    </w:p>
    <w:p w:rsidR="002B7BBC" w:rsidRPr="00A06D88" w:rsidRDefault="002B7BBC" w:rsidP="00556762">
      <w:pPr>
        <w:pStyle w:val="33"/>
        <w:suppressAutoHyphens/>
        <w:spacing w:after="120"/>
        <w:ind w:left="709" w:hanging="709"/>
        <w:jc w:val="center"/>
        <w:rPr>
          <w:b/>
          <w:sz w:val="24"/>
          <w:szCs w:val="24"/>
        </w:rPr>
      </w:pPr>
      <w:r w:rsidRPr="00A06D88">
        <w:rPr>
          <w:b/>
          <w:sz w:val="24"/>
          <w:szCs w:val="24"/>
        </w:rPr>
        <w:t>8. Условия платежей</w:t>
      </w:r>
    </w:p>
    <w:p w:rsidR="00556762" w:rsidRPr="00A06D88" w:rsidRDefault="00556762" w:rsidP="009A077A">
      <w:pPr>
        <w:numPr>
          <w:ilvl w:val="0"/>
          <w:numId w:val="37"/>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Оплата по Договору будет производиться Заказчиком в следующем порядке:</w:t>
      </w:r>
    </w:p>
    <w:p w:rsidR="00556762" w:rsidRPr="00A06D88" w:rsidRDefault="00266C7A" w:rsidP="009A077A">
      <w:pPr>
        <w:numPr>
          <w:ilvl w:val="2"/>
          <w:numId w:val="38"/>
        </w:numPr>
        <w:tabs>
          <w:tab w:val="clear" w:pos="720"/>
          <w:tab w:val="num" w:pos="567"/>
        </w:tabs>
        <w:spacing w:after="120"/>
        <w:ind w:left="567" w:right="-1" w:hanging="567"/>
        <w:jc w:val="both"/>
        <w:rPr>
          <w:rFonts w:ascii="Times New Roman" w:hAnsi="Times New Roman"/>
          <w:shd w:val="clear" w:color="auto" w:fill="FFFF00"/>
        </w:rPr>
      </w:pPr>
      <w:proofErr w:type="gramStart"/>
      <w:r w:rsidRPr="00A06D88">
        <w:rPr>
          <w:rFonts w:ascii="Times New Roman" w:hAnsi="Times New Roman"/>
        </w:rPr>
        <w:t xml:space="preserve">В течение </w:t>
      </w:r>
      <w:r w:rsidR="00D21BC4" w:rsidRPr="00A06D88">
        <w:rPr>
          <w:rFonts w:ascii="Times New Roman" w:hAnsi="Times New Roman"/>
        </w:rPr>
        <w:t>3</w:t>
      </w:r>
      <w:r w:rsidRPr="00A06D88">
        <w:rPr>
          <w:rFonts w:ascii="Times New Roman" w:hAnsi="Times New Roman"/>
        </w:rPr>
        <w:t>0 (</w:t>
      </w:r>
      <w:r w:rsidR="00D21BC4" w:rsidRPr="00A06D88">
        <w:rPr>
          <w:rFonts w:ascii="Times New Roman" w:hAnsi="Times New Roman"/>
        </w:rPr>
        <w:t>Тридцать</w:t>
      </w:r>
      <w:r w:rsidRPr="00A06D88">
        <w:rPr>
          <w:rFonts w:ascii="Times New Roman" w:hAnsi="Times New Roman"/>
        </w:rPr>
        <w:t>) календарных дней от даты заключения Договора, но не ранее 10 (Десят</w:t>
      </w:r>
      <w:r w:rsidR="00D21BC4" w:rsidRPr="00A06D88">
        <w:rPr>
          <w:rFonts w:ascii="Times New Roman" w:hAnsi="Times New Roman"/>
        </w:rPr>
        <w:t>ь</w:t>
      </w:r>
      <w:r w:rsidRPr="00A06D88">
        <w:rPr>
          <w:rFonts w:ascii="Times New Roman" w:hAnsi="Times New Roman"/>
        </w:rPr>
        <w:t xml:space="preserve">) календарных дней от даты получения от Поставщика соответствующего счета </w:t>
      </w:r>
      <w:r w:rsidR="003D7A13" w:rsidRPr="00A06D88">
        <w:t xml:space="preserve">с </w:t>
      </w:r>
      <w:r w:rsidR="003D7A13" w:rsidRPr="00A06D88">
        <w:rPr>
          <w:rFonts w:ascii="Times New Roman" w:hAnsi="Times New Roman"/>
        </w:rPr>
        <w:t>приложением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w:t>
      </w:r>
      <w:r w:rsidRPr="00A06D88">
        <w:rPr>
          <w:rFonts w:ascii="Times New Roman" w:hAnsi="Times New Roman"/>
        </w:rPr>
        <w:t xml:space="preserve">, </w:t>
      </w:r>
      <w:r w:rsidR="006532C8" w:rsidRPr="00A06D88">
        <w:rPr>
          <w:rFonts w:ascii="Times New Roman" w:hAnsi="Times New Roman"/>
        </w:rPr>
        <w:t>а также документов, указанных в пункте 4.</w:t>
      </w:r>
      <w:r w:rsidR="001A7030" w:rsidRPr="00A06D88">
        <w:rPr>
          <w:rFonts w:ascii="Times New Roman" w:hAnsi="Times New Roman"/>
        </w:rPr>
        <w:t xml:space="preserve">48 </w:t>
      </w:r>
      <w:r w:rsidR="006532C8" w:rsidRPr="00A06D88">
        <w:rPr>
          <w:rFonts w:ascii="Times New Roman" w:hAnsi="Times New Roman"/>
        </w:rPr>
        <w:t>Договора</w:t>
      </w:r>
      <w:r w:rsidR="00174DBD" w:rsidRPr="00A06D88">
        <w:rPr>
          <w:rFonts w:ascii="Times New Roman" w:hAnsi="Times New Roman"/>
        </w:rPr>
        <w:t>,</w:t>
      </w:r>
      <w:r w:rsidR="006532C8" w:rsidRPr="00A06D88">
        <w:rPr>
          <w:rFonts w:ascii="Times New Roman" w:hAnsi="Times New Roman"/>
        </w:rPr>
        <w:t xml:space="preserve"> </w:t>
      </w:r>
      <w:r w:rsidRPr="00A06D88">
        <w:rPr>
          <w:rFonts w:ascii="Times New Roman" w:hAnsi="Times New Roman"/>
        </w:rPr>
        <w:t>Заказчик выплатит Поставщику банковским переводом аванс в размере 30</w:t>
      </w:r>
      <w:proofErr w:type="gramEnd"/>
      <w:r w:rsidRPr="00A06D88">
        <w:rPr>
          <w:rFonts w:ascii="Times New Roman" w:hAnsi="Times New Roman"/>
        </w:rPr>
        <w:t xml:space="preserve"> % (</w:t>
      </w:r>
      <w:proofErr w:type="gramStart"/>
      <w:r w:rsidR="00F33137" w:rsidRPr="00A06D88">
        <w:rPr>
          <w:rFonts w:ascii="Times New Roman" w:hAnsi="Times New Roman"/>
        </w:rPr>
        <w:t>Тридцат</w:t>
      </w:r>
      <w:r w:rsidR="00D21BC4" w:rsidRPr="00A06D88">
        <w:rPr>
          <w:rFonts w:ascii="Times New Roman" w:hAnsi="Times New Roman"/>
        </w:rPr>
        <w:t>ь</w:t>
      </w:r>
      <w:r w:rsidR="00F33137" w:rsidRPr="00A06D88">
        <w:rPr>
          <w:rFonts w:ascii="Times New Roman" w:hAnsi="Times New Roman"/>
        </w:rPr>
        <w:t xml:space="preserve"> </w:t>
      </w:r>
      <w:r w:rsidRPr="00A06D88">
        <w:rPr>
          <w:rFonts w:ascii="Times New Roman" w:hAnsi="Times New Roman"/>
        </w:rPr>
        <w:t>процентов) от цены Оборудования по Договору, указанной в п. 7.1.</w:t>
      </w:r>
      <w:proofErr w:type="gramEnd"/>
      <w:r w:rsidRPr="00A06D88">
        <w:rPr>
          <w:rFonts w:ascii="Times New Roman" w:hAnsi="Times New Roman"/>
        </w:rPr>
        <w:t xml:space="preserve"> Договора, что составляет 000,00 руб. (__________________ 00 копеек), кроме того НДС 18% в размере 000,00 руб. (________________ рублей 00 копеек), всего 000,00 руб. (_________________ рублей 00 копеек)</w:t>
      </w:r>
      <w:r w:rsidR="00556762" w:rsidRPr="00A06D88">
        <w:rPr>
          <w:rFonts w:ascii="Times New Roman" w:hAnsi="Times New Roman"/>
        </w:rPr>
        <w:t>.</w:t>
      </w:r>
    </w:p>
    <w:p w:rsidR="00F81426" w:rsidRPr="00A06D88" w:rsidRDefault="00F81426" w:rsidP="00F81426">
      <w:pPr>
        <w:numPr>
          <w:ilvl w:val="2"/>
          <w:numId w:val="38"/>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lastRenderedPageBreak/>
        <w:t xml:space="preserve">Заказчик перечислит Поставщику промежуточные платежи на общую сумму 000,00 руб. (__________________ 00 копеек), кроме того НДС 18% в размере 000,00 руб. (________________ рублей 00 копеек), всего 000,00 руб. (_________________ рублей 00 копеек) что составляет </w:t>
      </w:r>
      <w:r w:rsidR="005B3353" w:rsidRPr="00A06D88">
        <w:rPr>
          <w:rFonts w:ascii="Times New Roman" w:hAnsi="Times New Roman"/>
        </w:rPr>
        <w:t>2</w:t>
      </w:r>
      <w:r w:rsidRPr="00A06D88">
        <w:rPr>
          <w:rFonts w:ascii="Times New Roman" w:hAnsi="Times New Roman"/>
        </w:rPr>
        <w:t>0 % (</w:t>
      </w:r>
      <w:r w:rsidR="005B3353" w:rsidRPr="00A06D88">
        <w:rPr>
          <w:rFonts w:ascii="Times New Roman" w:hAnsi="Times New Roman"/>
        </w:rPr>
        <w:t>Двадцать</w:t>
      </w:r>
      <w:r w:rsidRPr="00A06D88">
        <w:rPr>
          <w:rFonts w:ascii="Times New Roman" w:hAnsi="Times New Roman"/>
        </w:rPr>
        <w:t xml:space="preserve"> процентов) от цены Оборудования по Договору.</w:t>
      </w:r>
    </w:p>
    <w:p w:rsidR="00F81426" w:rsidRPr="00A06D88" w:rsidRDefault="00F81426" w:rsidP="00F81426">
      <w:pPr>
        <w:spacing w:after="120"/>
        <w:ind w:left="567" w:right="-1"/>
        <w:jc w:val="both"/>
        <w:rPr>
          <w:rFonts w:ascii="Times New Roman" w:hAnsi="Times New Roman"/>
          <w:shd w:val="clear" w:color="auto" w:fill="FFFF00"/>
        </w:rPr>
      </w:pPr>
      <w:proofErr w:type="gramStart"/>
      <w:r w:rsidRPr="00A06D88">
        <w:rPr>
          <w:rFonts w:ascii="Times New Roman" w:hAnsi="Times New Roman"/>
        </w:rPr>
        <w:t xml:space="preserve">Промежуточные платежи будут осуществляться поэтапно, в соответствии с Перечнем </w:t>
      </w:r>
      <w:r w:rsidR="00D21BC4" w:rsidRPr="00A06D88">
        <w:rPr>
          <w:rFonts w:ascii="Times New Roman" w:hAnsi="Times New Roman"/>
        </w:rPr>
        <w:t xml:space="preserve">Ключевых </w:t>
      </w:r>
      <w:r w:rsidRPr="00A06D88">
        <w:rPr>
          <w:rFonts w:ascii="Times New Roman" w:hAnsi="Times New Roman"/>
        </w:rPr>
        <w:t>событий, являющимся Приложением № 12 к Договору, банковскими переводами в рублях в течение 20</w:t>
      </w:r>
      <w:r w:rsidRPr="00A06D88">
        <w:rPr>
          <w:rFonts w:ascii="Times New Roman" w:hAnsi="Times New Roman"/>
          <w:iCs/>
        </w:rPr>
        <w:t xml:space="preserve"> </w:t>
      </w:r>
      <w:r w:rsidRPr="00A06D88">
        <w:rPr>
          <w:rFonts w:ascii="Times New Roman" w:hAnsi="Times New Roman"/>
        </w:rPr>
        <w:t>(Двадцать) календарных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6.10 Договора.</w:t>
      </w:r>
      <w:proofErr w:type="gramEnd"/>
    </w:p>
    <w:p w:rsidR="00180B8C" w:rsidRPr="00A06D88" w:rsidRDefault="00266C7A" w:rsidP="00266C7A">
      <w:pPr>
        <w:numPr>
          <w:ilvl w:val="2"/>
          <w:numId w:val="38"/>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 xml:space="preserve">Платежи за поставленное Оборудование в размере </w:t>
      </w:r>
      <w:r w:rsidR="005B3353" w:rsidRPr="00A06D88">
        <w:rPr>
          <w:rFonts w:ascii="Times New Roman" w:hAnsi="Times New Roman"/>
        </w:rPr>
        <w:t>4</w:t>
      </w:r>
      <w:r w:rsidR="00F33137" w:rsidRPr="00A06D88">
        <w:rPr>
          <w:rFonts w:ascii="Times New Roman" w:hAnsi="Times New Roman"/>
        </w:rPr>
        <w:t>5</w:t>
      </w:r>
      <w:r w:rsidRPr="00A06D88">
        <w:rPr>
          <w:rFonts w:ascii="Times New Roman" w:hAnsi="Times New Roman"/>
        </w:rPr>
        <w:t xml:space="preserve"> % (</w:t>
      </w:r>
      <w:r w:rsidR="005B3353" w:rsidRPr="00A06D88">
        <w:rPr>
          <w:rFonts w:ascii="Times New Roman" w:hAnsi="Times New Roman"/>
        </w:rPr>
        <w:t>Сорок</w:t>
      </w:r>
      <w:r w:rsidR="00F33137" w:rsidRPr="00A06D88">
        <w:rPr>
          <w:rFonts w:ascii="Times New Roman" w:hAnsi="Times New Roman"/>
        </w:rPr>
        <w:t xml:space="preserve"> пять</w:t>
      </w:r>
      <w:r w:rsidRPr="00A06D88">
        <w:rPr>
          <w:rFonts w:ascii="Times New Roman" w:hAnsi="Times New Roman"/>
        </w:rPr>
        <w:t xml:space="preserve"> процентов) от цены единицы Оборудования по Приложению № 1 к Договору на общую сумму 000,00 руб. (__________________ 00 копеек), кроме того НДС 18% в размере 000,00 руб. (________________ руб. 00 копеек), всего 000,00 руб. (_________________ рублей 00 копеек) выплачиваются Заказчиком Поставщику за поставку каждой единицы Оборудования банковскими переводами в течение 60 (Шестьдесят) календарных дней от</w:t>
      </w:r>
      <w:proofErr w:type="gramEnd"/>
      <w:r w:rsidRPr="00A06D88">
        <w:rPr>
          <w:rFonts w:ascii="Times New Roman" w:hAnsi="Times New Roman"/>
        </w:rPr>
        <w:t xml:space="preserve"> даты получения Заказчиком оригинала соответствующего счета Поставщика с приложением </w:t>
      </w:r>
      <w:r w:rsidR="00180B8C" w:rsidRPr="00A06D88">
        <w:rPr>
          <w:rFonts w:ascii="Times New Roman" w:hAnsi="Times New Roman"/>
        </w:rPr>
        <w:t>следующих документов:</w:t>
      </w:r>
    </w:p>
    <w:p w:rsidR="00180B8C" w:rsidRPr="00A06D88" w:rsidRDefault="00180B8C" w:rsidP="00C97040">
      <w:pPr>
        <w:spacing w:after="120"/>
        <w:ind w:left="567" w:right="-1"/>
        <w:jc w:val="both"/>
        <w:rPr>
          <w:rFonts w:ascii="Times New Roman" w:hAnsi="Times New Roman"/>
        </w:rPr>
      </w:pPr>
      <w:r w:rsidRPr="00A06D88">
        <w:rPr>
          <w:rFonts w:ascii="Times New Roman" w:hAnsi="Times New Roman"/>
        </w:rPr>
        <w:t xml:space="preserve">- Акта </w:t>
      </w:r>
      <w:r w:rsidR="003857FB" w:rsidRPr="00A06D88">
        <w:rPr>
          <w:rFonts w:ascii="Times New Roman" w:hAnsi="Times New Roman"/>
        </w:rPr>
        <w:t xml:space="preserve">Входного </w:t>
      </w:r>
      <w:r w:rsidRPr="00A06D88">
        <w:rPr>
          <w:rFonts w:ascii="Times New Roman" w:hAnsi="Times New Roman"/>
        </w:rPr>
        <w:t>контроля поставленной единицы Оборудования, подписанный без замечаний – 1 экземпляр (копия, заверенная Поставщиком);</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Счет-фактура- 1 экземпляр</w:t>
      </w:r>
      <w:r w:rsidRPr="00A06D88">
        <w:rPr>
          <w:rFonts w:ascii="Times New Roman" w:hAnsi="Times New Roman"/>
        </w:rPr>
        <w:t xml:space="preserve"> (оригинал)</w:t>
      </w:r>
      <w:r w:rsidR="00180B8C" w:rsidRPr="00A06D88">
        <w:rPr>
          <w:rFonts w:ascii="Times New Roman" w:hAnsi="Times New Roman"/>
        </w:rPr>
        <w:t>;</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Транспортная накладная – 1 экземпляр (заверенная Поставщиком копия с отметкой о приеме груза);</w:t>
      </w:r>
    </w:p>
    <w:p w:rsidR="00180B8C"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 xml:space="preserve">Товарная накладная ТОРГ-12 - 1 экземпляр (заверенная Поставщиком копия с подписью представителя </w:t>
      </w:r>
      <w:proofErr w:type="spellStart"/>
      <w:r w:rsidR="009D3B13" w:rsidRPr="00A06D88">
        <w:rPr>
          <w:rFonts w:ascii="Times New Roman" w:hAnsi="Times New Roman"/>
        </w:rPr>
        <w:t>Генпоставщик</w:t>
      </w:r>
      <w:r w:rsidRPr="00A06D88">
        <w:rPr>
          <w:rFonts w:ascii="Times New Roman" w:hAnsi="Times New Roman"/>
        </w:rPr>
        <w:t>а</w:t>
      </w:r>
      <w:proofErr w:type="spellEnd"/>
      <w:r w:rsidR="00180B8C" w:rsidRPr="00A06D88">
        <w:rPr>
          <w:rFonts w:ascii="Times New Roman" w:hAnsi="Times New Roman"/>
        </w:rPr>
        <w:t>);</w:t>
      </w:r>
    </w:p>
    <w:p w:rsidR="00556762" w:rsidRPr="00A06D88" w:rsidRDefault="00B61F75" w:rsidP="00C97040">
      <w:pPr>
        <w:spacing w:after="120"/>
        <w:ind w:left="567" w:right="-1"/>
        <w:jc w:val="both"/>
        <w:rPr>
          <w:rFonts w:ascii="Times New Roman" w:hAnsi="Times New Roman"/>
        </w:rPr>
      </w:pPr>
      <w:r w:rsidRPr="00A06D88">
        <w:rPr>
          <w:rFonts w:ascii="Times New Roman" w:hAnsi="Times New Roman"/>
        </w:rPr>
        <w:t xml:space="preserve">- </w:t>
      </w:r>
      <w:r w:rsidR="00180B8C" w:rsidRPr="00A06D88">
        <w:rPr>
          <w:rFonts w:ascii="Times New Roman" w:hAnsi="Times New Roman"/>
        </w:rPr>
        <w:t>Акт о зачете аванса – 3 экземпляра</w:t>
      </w:r>
      <w:r w:rsidRPr="00A06D88">
        <w:rPr>
          <w:rFonts w:ascii="Times New Roman" w:hAnsi="Times New Roman"/>
        </w:rPr>
        <w:t xml:space="preserve"> (оригинал по форме </w:t>
      </w:r>
      <w:r w:rsidR="00266C7A" w:rsidRPr="00A06D88">
        <w:rPr>
          <w:rFonts w:ascii="Times New Roman" w:hAnsi="Times New Roman"/>
        </w:rPr>
        <w:t>Приложени</w:t>
      </w:r>
      <w:r w:rsidRPr="00A06D88">
        <w:rPr>
          <w:rFonts w:ascii="Times New Roman" w:hAnsi="Times New Roman"/>
        </w:rPr>
        <w:t>я</w:t>
      </w:r>
      <w:r w:rsidR="00266C7A" w:rsidRPr="00A06D88">
        <w:rPr>
          <w:rFonts w:ascii="Times New Roman" w:hAnsi="Times New Roman"/>
        </w:rPr>
        <w:t xml:space="preserve"> № 14 к Договору</w:t>
      </w:r>
      <w:r w:rsidRPr="00A06D88">
        <w:rPr>
          <w:rFonts w:ascii="Times New Roman" w:hAnsi="Times New Roman"/>
        </w:rPr>
        <w:t>)</w:t>
      </w:r>
      <w:r w:rsidR="00556762" w:rsidRPr="00A06D88">
        <w:rPr>
          <w:rFonts w:ascii="Times New Roman" w:hAnsi="Times New Roman"/>
        </w:rPr>
        <w:t>.</w:t>
      </w:r>
    </w:p>
    <w:p w:rsidR="00FC4341" w:rsidRPr="00A06D88" w:rsidRDefault="00FC4341" w:rsidP="00FC4341">
      <w:pPr>
        <w:numPr>
          <w:ilvl w:val="2"/>
          <w:numId w:val="38"/>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Отложенные платежи в размере 2,5% (Два целых пять десятых процента) от цены Оборудования по Приложению № 1 к Договору на общую сумму 000,00 руб. (__________________ 00 копеек), кроме того НДС 18% в размере 000,00 руб. (________________ рублей 00 копеек), всего 000,00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w:t>
      </w:r>
      <w:proofErr w:type="gramEnd"/>
      <w:r w:rsidRPr="00A06D88">
        <w:rPr>
          <w:rFonts w:ascii="Times New Roman" w:hAnsi="Times New Roman"/>
        </w:rPr>
        <w:t xml:space="preserve"> даты получения Заказчиком соответствующего счета Поставщика с приложением акта о передаче Оборудования </w:t>
      </w:r>
      <w:r w:rsidR="00931FE1" w:rsidRPr="00A06D88">
        <w:rPr>
          <w:rFonts w:ascii="Times New Roman" w:hAnsi="Times New Roman"/>
        </w:rPr>
        <w:t xml:space="preserve">для энергоблока № 2 Ленинградской АЭС-2 </w:t>
      </w:r>
      <w:r w:rsidRPr="00A06D88">
        <w:rPr>
          <w:rFonts w:ascii="Times New Roman" w:hAnsi="Times New Roman"/>
        </w:rPr>
        <w:t xml:space="preserve">в пуско-наладку, при условии предварительного урегулирования Сторонами возможных финансовых претензий </w:t>
      </w:r>
    </w:p>
    <w:p w:rsidR="00FC4341" w:rsidRPr="00A06D88" w:rsidRDefault="00FC4341" w:rsidP="00FC4341">
      <w:pPr>
        <w:numPr>
          <w:ilvl w:val="2"/>
          <w:numId w:val="38"/>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Отложенные платежи в размере 2,5% (Два целых пять десятых процента) от цены Оборудования по Приложению № 1 к Договору на общую сумму, 000,00 руб. (__________________ 00 копеек), кроме того НДС 18% в размере 000,00 руб. (________________ рублей 00 копеек), всего 000,00 руб. (_________________ рублей 00 копеек) будут производиться Заказчиком пропорционально цене Оборудования согласно Приложению № 1 к Договору в течение 30 (Тридцать) календарных дней от</w:t>
      </w:r>
      <w:proofErr w:type="gramEnd"/>
      <w:r w:rsidRPr="00A06D88">
        <w:rPr>
          <w:rFonts w:ascii="Times New Roman" w:hAnsi="Times New Roman"/>
        </w:rPr>
        <w:t xml:space="preserve"> даты получения Заказчиком соответствующего счета Поставщика с приложением акта об испытаниях </w:t>
      </w:r>
      <w:r w:rsidR="00931FE1" w:rsidRPr="00A06D88">
        <w:rPr>
          <w:rFonts w:ascii="Times New Roman" w:hAnsi="Times New Roman"/>
        </w:rPr>
        <w:t xml:space="preserve">Оборудования для энергоблока № 2 Ленинградской АЭС-2 </w:t>
      </w:r>
      <w:r w:rsidRPr="00A06D88">
        <w:rPr>
          <w:rFonts w:ascii="Times New Roman" w:hAnsi="Times New Roman"/>
        </w:rPr>
        <w:t>по результатам пусконаладочных работ, при условии предварительного урегулирования Сторонами возможных финансовых претензий</w:t>
      </w:r>
      <w:r w:rsidR="00931FE1" w:rsidRPr="00A06D88">
        <w:rPr>
          <w:rFonts w:ascii="Times New Roman" w:hAnsi="Times New Roman"/>
        </w:rPr>
        <w:t>.</w:t>
      </w:r>
    </w:p>
    <w:p w:rsidR="00266C7A" w:rsidRPr="00A06D88" w:rsidRDefault="00266C7A" w:rsidP="00C97040">
      <w:pPr>
        <w:numPr>
          <w:ilvl w:val="0"/>
          <w:numId w:val="37"/>
        </w:numPr>
        <w:tabs>
          <w:tab w:val="clear" w:pos="720"/>
          <w:tab w:val="num" w:pos="567"/>
        </w:tabs>
        <w:spacing w:after="120"/>
        <w:ind w:left="567" w:right="-1" w:hanging="567"/>
        <w:jc w:val="both"/>
        <w:rPr>
          <w:rFonts w:ascii="Times New Roman" w:hAnsi="Times New Roman"/>
        </w:rPr>
      </w:pPr>
      <w:proofErr w:type="gramStart"/>
      <w:r w:rsidRPr="00A06D88">
        <w:rPr>
          <w:rFonts w:ascii="Times New Roman" w:hAnsi="Times New Roman"/>
        </w:rPr>
        <w:t>Зачет аванса в размере 30 % (</w:t>
      </w:r>
      <w:r w:rsidR="00E90A7C" w:rsidRPr="00A06D88">
        <w:rPr>
          <w:rFonts w:ascii="Times New Roman" w:hAnsi="Times New Roman"/>
        </w:rPr>
        <w:t xml:space="preserve">Тридцать </w:t>
      </w:r>
      <w:r w:rsidRPr="00A06D88">
        <w:rPr>
          <w:rFonts w:ascii="Times New Roman" w:hAnsi="Times New Roman"/>
        </w:rPr>
        <w:t xml:space="preserve">процентов) от цены каждой поставленной единицы Оборудования по Приложению № 1 к Договору, выплаченного в соответствии с условиями п.8.1.1 Договора, и промежуточных платежей в размере </w:t>
      </w:r>
      <w:r w:rsidR="005B3353" w:rsidRPr="00A06D88">
        <w:rPr>
          <w:rFonts w:ascii="Times New Roman" w:hAnsi="Times New Roman"/>
        </w:rPr>
        <w:t>2</w:t>
      </w:r>
      <w:r w:rsidRPr="00A06D88">
        <w:rPr>
          <w:rFonts w:ascii="Times New Roman" w:hAnsi="Times New Roman"/>
        </w:rPr>
        <w:t>0 % (</w:t>
      </w:r>
      <w:r w:rsidR="005B3353" w:rsidRPr="00A06D88">
        <w:rPr>
          <w:rFonts w:ascii="Times New Roman" w:hAnsi="Times New Roman"/>
        </w:rPr>
        <w:t>Двадцать</w:t>
      </w:r>
      <w:r w:rsidRPr="00A06D88">
        <w:rPr>
          <w:rFonts w:ascii="Times New Roman" w:hAnsi="Times New Roman"/>
        </w:rPr>
        <w:t xml:space="preserve"> процентов) от цены каждой поставленной единицы Оборудования, выплаченных в </w:t>
      </w:r>
      <w:r w:rsidRPr="00A06D88">
        <w:rPr>
          <w:rFonts w:ascii="Times New Roman" w:hAnsi="Times New Roman"/>
        </w:rPr>
        <w:lastRenderedPageBreak/>
        <w:t>соответствии с условиями п.8.1.2 Договора, осуществляется при поставке каждой единицы Оборудования, что отражается в соответствующем акте о</w:t>
      </w:r>
      <w:proofErr w:type="gramEnd"/>
      <w:r w:rsidRPr="00A06D88">
        <w:rPr>
          <w:rFonts w:ascii="Times New Roman" w:hAnsi="Times New Roman"/>
        </w:rPr>
        <w:t xml:space="preserve"> </w:t>
      </w:r>
      <w:proofErr w:type="gramStart"/>
      <w:r w:rsidRPr="00A06D88">
        <w:rPr>
          <w:rFonts w:ascii="Times New Roman" w:hAnsi="Times New Roman"/>
        </w:rPr>
        <w:t>зачете</w:t>
      </w:r>
      <w:proofErr w:type="gramEnd"/>
      <w:r w:rsidRPr="00A06D88">
        <w:rPr>
          <w:rFonts w:ascii="Times New Roman" w:hAnsi="Times New Roman"/>
        </w:rPr>
        <w:t xml:space="preserve"> аванса. </w:t>
      </w:r>
    </w:p>
    <w:p w:rsidR="00AB3849" w:rsidRPr="00A06D88" w:rsidRDefault="00AB3849" w:rsidP="00C97040">
      <w:pPr>
        <w:numPr>
          <w:ilvl w:val="0"/>
          <w:numId w:val="37"/>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3C7C3B" w:rsidRPr="00A06D88">
        <w:rPr>
          <w:rFonts w:ascii="Times New Roman" w:hAnsi="Times New Roman"/>
        </w:rPr>
        <w:t>2</w:t>
      </w:r>
      <w:r w:rsidRPr="00A06D88">
        <w:rPr>
          <w:rFonts w:ascii="Times New Roman" w:hAnsi="Times New Roman"/>
        </w:rPr>
        <w:t xml:space="preserve"> (</w:t>
      </w:r>
      <w:r w:rsidR="003C7C3B" w:rsidRPr="00A06D88">
        <w:rPr>
          <w:rFonts w:ascii="Times New Roman" w:hAnsi="Times New Roman"/>
        </w:rPr>
        <w:t>Двух</w:t>
      </w:r>
      <w:r w:rsidRPr="00A06D88">
        <w:rPr>
          <w:rFonts w:ascii="Times New Roman" w:hAnsi="Times New Roman"/>
        </w:rPr>
        <w:t xml:space="preserve">) </w:t>
      </w:r>
      <w:r w:rsidR="003C7C3B" w:rsidRPr="00A06D88">
        <w:rPr>
          <w:rFonts w:ascii="Times New Roman" w:hAnsi="Times New Roman"/>
        </w:rPr>
        <w:t>рабочих</w:t>
      </w:r>
      <w:r w:rsidRPr="00A06D88">
        <w:rPr>
          <w:rFonts w:ascii="Times New Roman" w:hAnsi="Times New Roman"/>
        </w:rPr>
        <w:t xml:space="preserve"> дней </w:t>
      </w:r>
      <w:proofErr w:type="gramStart"/>
      <w:r w:rsidRPr="00A06D88">
        <w:rPr>
          <w:rFonts w:ascii="Times New Roman" w:hAnsi="Times New Roman"/>
        </w:rPr>
        <w:t>с даты зачисления</w:t>
      </w:r>
      <w:proofErr w:type="gramEnd"/>
      <w:r w:rsidRPr="00A06D88">
        <w:rPr>
          <w:rFonts w:ascii="Times New Roman" w:hAnsi="Times New Roman"/>
        </w:rPr>
        <w:t xml:space="preserve"> на счет Поставщика аванса по пункту п.8.1.1 Договора, а также промежуточных платежей по п. 8.1.2 Договора обязан выставить и передать Заказчику соответствующий счет-фактур</w:t>
      </w:r>
      <w:r w:rsidR="003C7C3B" w:rsidRPr="00A06D88">
        <w:rPr>
          <w:rFonts w:ascii="Times New Roman" w:hAnsi="Times New Roman"/>
        </w:rPr>
        <w:t>у</w:t>
      </w:r>
      <w:r w:rsidRPr="00A06D88">
        <w:rPr>
          <w:rFonts w:ascii="Times New Roman" w:hAnsi="Times New Roman"/>
        </w:rPr>
        <w:t>, оформленный в соответствии с п.5.1. ст.169 Налогового Кодекса Российской Федерации.</w:t>
      </w:r>
    </w:p>
    <w:p w:rsidR="00556762" w:rsidRPr="00A06D88" w:rsidRDefault="00556762" w:rsidP="00C97040">
      <w:pPr>
        <w:numPr>
          <w:ilvl w:val="0"/>
          <w:numId w:val="37"/>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Поставщик в течение </w:t>
      </w:r>
      <w:r w:rsidR="00180B8C" w:rsidRPr="00A06D88">
        <w:rPr>
          <w:rFonts w:ascii="Times New Roman" w:hAnsi="Times New Roman"/>
        </w:rPr>
        <w:t>2</w:t>
      </w:r>
      <w:r w:rsidRPr="00A06D88">
        <w:rPr>
          <w:rFonts w:ascii="Times New Roman" w:hAnsi="Times New Roman"/>
        </w:rPr>
        <w:t xml:space="preserve"> (</w:t>
      </w:r>
      <w:r w:rsidR="00180B8C" w:rsidRPr="00A06D88">
        <w:rPr>
          <w:rFonts w:ascii="Times New Roman" w:hAnsi="Times New Roman"/>
        </w:rPr>
        <w:t>Двух</w:t>
      </w:r>
      <w:r w:rsidRPr="00A06D88">
        <w:rPr>
          <w:rFonts w:ascii="Times New Roman" w:hAnsi="Times New Roman"/>
        </w:rPr>
        <w:t>) рабочих дней от даты поставки Оборудования согласно</w:t>
      </w:r>
      <w:r w:rsidR="00B61F75" w:rsidRPr="00A06D88">
        <w:rPr>
          <w:rFonts w:ascii="Times New Roman" w:hAnsi="Times New Roman"/>
        </w:rPr>
        <w:t xml:space="preserve"> </w:t>
      </w:r>
      <w:r w:rsidRPr="00A06D88">
        <w:rPr>
          <w:rFonts w:ascii="Times New Roman" w:hAnsi="Times New Roman"/>
        </w:rPr>
        <w:t>п.</w:t>
      </w:r>
      <w:r w:rsidR="00B61F75" w:rsidRPr="00A06D88">
        <w:rPr>
          <w:rFonts w:ascii="Times New Roman" w:hAnsi="Times New Roman"/>
        </w:rPr>
        <w:t> </w:t>
      </w:r>
      <w:r w:rsidRPr="00A06D88">
        <w:rPr>
          <w:rFonts w:ascii="Times New Roman" w:hAnsi="Times New Roman"/>
        </w:rPr>
        <w:t xml:space="preserve">6.5 Договора передаст Заказчику </w:t>
      </w:r>
      <w:r w:rsidR="00180B8C" w:rsidRPr="00A06D88">
        <w:rPr>
          <w:rFonts w:ascii="Times New Roman" w:hAnsi="Times New Roman"/>
        </w:rPr>
        <w:t xml:space="preserve">копии </w:t>
      </w:r>
      <w:r w:rsidRPr="00A06D88">
        <w:rPr>
          <w:rFonts w:ascii="Times New Roman" w:hAnsi="Times New Roman"/>
        </w:rPr>
        <w:t>следующи</w:t>
      </w:r>
      <w:r w:rsidR="00180B8C" w:rsidRPr="00A06D88">
        <w:rPr>
          <w:rFonts w:ascii="Times New Roman" w:hAnsi="Times New Roman"/>
        </w:rPr>
        <w:t>х</w:t>
      </w:r>
      <w:r w:rsidRPr="00A06D88">
        <w:rPr>
          <w:rFonts w:ascii="Times New Roman" w:hAnsi="Times New Roman"/>
        </w:rPr>
        <w:t xml:space="preserve"> документ</w:t>
      </w:r>
      <w:r w:rsidR="00180B8C" w:rsidRPr="00A06D88">
        <w:rPr>
          <w:rFonts w:ascii="Times New Roman" w:hAnsi="Times New Roman"/>
        </w:rPr>
        <w:t>ов</w:t>
      </w:r>
      <w:r w:rsidRPr="00A06D88">
        <w:rPr>
          <w:rFonts w:ascii="Times New Roman" w:hAnsi="Times New Roman"/>
        </w:rPr>
        <w:t>:</w:t>
      </w:r>
    </w:p>
    <w:p w:rsidR="00556762" w:rsidRPr="00A06D88" w:rsidRDefault="00556762" w:rsidP="009A077A">
      <w:pPr>
        <w:numPr>
          <w:ilvl w:val="0"/>
          <w:numId w:val="15"/>
        </w:numPr>
        <w:spacing w:after="120"/>
        <w:jc w:val="both"/>
        <w:rPr>
          <w:rFonts w:ascii="Times New Roman" w:hAnsi="Times New Roman"/>
        </w:rPr>
      </w:pPr>
      <w:r w:rsidRPr="00A06D88">
        <w:rPr>
          <w:rFonts w:ascii="Times New Roman" w:hAnsi="Times New Roman"/>
        </w:rPr>
        <w:t>Транспортная накладная с отметкой Грузополучателя о приемке груза;</w:t>
      </w:r>
    </w:p>
    <w:p w:rsidR="00556762" w:rsidRPr="00A06D88" w:rsidRDefault="00556762" w:rsidP="009A077A">
      <w:pPr>
        <w:numPr>
          <w:ilvl w:val="0"/>
          <w:numId w:val="15"/>
        </w:numPr>
        <w:spacing w:after="120"/>
        <w:jc w:val="both"/>
        <w:rPr>
          <w:rFonts w:ascii="Times New Roman" w:hAnsi="Times New Roman"/>
        </w:rPr>
      </w:pPr>
      <w:r w:rsidRPr="00A06D88">
        <w:rPr>
          <w:rFonts w:ascii="Times New Roman" w:hAnsi="Times New Roman"/>
        </w:rPr>
        <w:t>Счет-фактура Поставщика.</w:t>
      </w:r>
    </w:p>
    <w:p w:rsidR="00556762" w:rsidRPr="00A06D88" w:rsidRDefault="00556762" w:rsidP="00C97040">
      <w:pPr>
        <w:numPr>
          <w:ilvl w:val="0"/>
          <w:numId w:val="37"/>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Датой платежа считается дата списания банком Заказчика денежных сре</w:t>
      </w:r>
      <w:proofErr w:type="gramStart"/>
      <w:r w:rsidRPr="00A06D88">
        <w:rPr>
          <w:rFonts w:ascii="Times New Roman" w:hAnsi="Times New Roman"/>
        </w:rPr>
        <w:t>дств с р</w:t>
      </w:r>
      <w:proofErr w:type="gramEnd"/>
      <w:r w:rsidRPr="00A06D88">
        <w:rPr>
          <w:rFonts w:ascii="Times New Roman" w:hAnsi="Times New Roman"/>
        </w:rPr>
        <w:t>асчётного счёта Заказчика в пользу Поставщика.</w:t>
      </w:r>
    </w:p>
    <w:p w:rsidR="00556762" w:rsidRPr="00A06D88" w:rsidRDefault="00556762" w:rsidP="00C97040">
      <w:pPr>
        <w:numPr>
          <w:ilvl w:val="0"/>
          <w:numId w:val="37"/>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556762" w:rsidRPr="00A06D88" w:rsidRDefault="00556762" w:rsidP="00C97040">
      <w:pPr>
        <w:numPr>
          <w:ilvl w:val="0"/>
          <w:numId w:val="37"/>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 xml:space="preserve">Все расходы по получению, обслуживанию и продлению (при необходимости) всех банковских гарантий </w:t>
      </w:r>
      <w:r w:rsidR="00F0789D" w:rsidRPr="00A06D88">
        <w:rPr>
          <w:rFonts w:ascii="Times New Roman" w:hAnsi="Times New Roman"/>
        </w:rPr>
        <w:t xml:space="preserve">и договоров поручительства </w:t>
      </w:r>
      <w:r w:rsidRPr="00A06D88">
        <w:rPr>
          <w:rFonts w:ascii="Times New Roman" w:hAnsi="Times New Roman"/>
        </w:rPr>
        <w:t>по Договору несет Поставщик.</w:t>
      </w:r>
    </w:p>
    <w:p w:rsidR="00556762" w:rsidRPr="00A06D88" w:rsidRDefault="00266C7A" w:rsidP="00C97040">
      <w:pPr>
        <w:numPr>
          <w:ilvl w:val="0"/>
          <w:numId w:val="37"/>
        </w:numPr>
        <w:tabs>
          <w:tab w:val="clear" w:pos="720"/>
          <w:tab w:val="num" w:pos="567"/>
        </w:tabs>
        <w:spacing w:after="120"/>
        <w:ind w:left="567" w:right="-1" w:hanging="567"/>
        <w:jc w:val="both"/>
        <w:rPr>
          <w:rFonts w:ascii="Times New Roman" w:hAnsi="Times New Roman"/>
        </w:rPr>
      </w:pPr>
      <w:r w:rsidRPr="00A06D88">
        <w:rPr>
          <w:rFonts w:ascii="Times New Roman" w:hAnsi="Times New Roman"/>
        </w:rPr>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Приложении № 1 к Договору</w:t>
      </w:r>
      <w:r w:rsidR="00556762" w:rsidRPr="00A06D88">
        <w:rPr>
          <w:rFonts w:ascii="Times New Roman" w:hAnsi="Times New Roman"/>
        </w:rPr>
        <w:t>.</w:t>
      </w:r>
    </w:p>
    <w:p w:rsidR="00DA5815" w:rsidRPr="00A06D88" w:rsidRDefault="00DA5815"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9. Гарантии</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Поставщик гарантирует, что поставленное Оборудование буд</w:t>
      </w:r>
      <w:r w:rsidR="005A1F67" w:rsidRPr="00A06D88">
        <w:rPr>
          <w:sz w:val="24"/>
          <w:szCs w:val="24"/>
        </w:rPr>
        <w:t xml:space="preserve">ет соответствовать требованиям </w:t>
      </w:r>
      <w:r w:rsidRPr="00A06D88">
        <w:rPr>
          <w:sz w:val="24"/>
          <w:szCs w:val="24"/>
        </w:rPr>
        <w:t>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 xml:space="preserve">В случае возникновения претензий или исков, предъявленных Заказчику или </w:t>
      </w:r>
      <w:proofErr w:type="spellStart"/>
      <w:r w:rsidR="009D3B13" w:rsidRPr="00A06D88">
        <w:rPr>
          <w:sz w:val="24"/>
          <w:szCs w:val="24"/>
        </w:rPr>
        <w:t>Генпоставщик</w:t>
      </w:r>
      <w:r w:rsidR="00614184" w:rsidRPr="00A06D88">
        <w:rPr>
          <w:sz w:val="24"/>
          <w:szCs w:val="24"/>
        </w:rPr>
        <w:t>у</w:t>
      </w:r>
      <w:proofErr w:type="spellEnd"/>
      <w:r w:rsidR="00614184" w:rsidRPr="00A06D88">
        <w:rPr>
          <w:sz w:val="24"/>
          <w:szCs w:val="24"/>
        </w:rPr>
        <w:t xml:space="preserve"> </w:t>
      </w:r>
      <w:r w:rsidRPr="00A06D88">
        <w:rPr>
          <w:sz w:val="24"/>
          <w:szCs w:val="24"/>
        </w:rPr>
        <w:t>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556762" w:rsidRPr="00A06D88" w:rsidRDefault="00556762" w:rsidP="009A077A">
      <w:pPr>
        <w:pStyle w:val="33"/>
        <w:numPr>
          <w:ilvl w:val="1"/>
          <w:numId w:val="40"/>
        </w:numPr>
        <w:tabs>
          <w:tab w:val="num" w:pos="567"/>
          <w:tab w:val="num" w:pos="709"/>
          <w:tab w:val="left" w:pos="1134"/>
        </w:tabs>
        <w:spacing w:after="120"/>
        <w:ind w:left="567" w:right="-1" w:firstLine="0"/>
        <w:jc w:val="both"/>
        <w:rPr>
          <w:sz w:val="24"/>
          <w:szCs w:val="24"/>
        </w:rPr>
      </w:pPr>
      <w:r w:rsidRPr="00A06D88">
        <w:rPr>
          <w:sz w:val="24"/>
          <w:szCs w:val="24"/>
        </w:rPr>
        <w:t>немедленно информирует об этом Поставщика;</w:t>
      </w:r>
    </w:p>
    <w:p w:rsidR="00556762" w:rsidRPr="00A06D88" w:rsidRDefault="00556762" w:rsidP="009A077A">
      <w:pPr>
        <w:pStyle w:val="33"/>
        <w:numPr>
          <w:ilvl w:val="1"/>
          <w:numId w:val="40"/>
        </w:numPr>
        <w:tabs>
          <w:tab w:val="num" w:pos="567"/>
          <w:tab w:val="num" w:pos="709"/>
          <w:tab w:val="left" w:pos="1134"/>
        </w:tabs>
        <w:spacing w:after="120"/>
        <w:ind w:left="567" w:right="-1" w:firstLine="0"/>
        <w:jc w:val="both"/>
        <w:rPr>
          <w:sz w:val="24"/>
          <w:szCs w:val="24"/>
        </w:rPr>
      </w:pPr>
      <w:r w:rsidRPr="00A06D88">
        <w:rPr>
          <w:sz w:val="24"/>
          <w:szCs w:val="24"/>
        </w:rPr>
        <w:lastRenderedPageBreak/>
        <w:t>проведет предварительные переговоры с третьей стороной;</w:t>
      </w:r>
    </w:p>
    <w:p w:rsidR="00556762" w:rsidRPr="00A06D88" w:rsidRDefault="00556762" w:rsidP="009A077A">
      <w:pPr>
        <w:pStyle w:val="33"/>
        <w:numPr>
          <w:ilvl w:val="1"/>
          <w:numId w:val="40"/>
        </w:numPr>
        <w:tabs>
          <w:tab w:val="num" w:pos="567"/>
          <w:tab w:val="left" w:pos="1134"/>
          <w:tab w:val="num" w:pos="1418"/>
        </w:tabs>
        <w:spacing w:after="120"/>
        <w:ind w:left="567" w:right="-1" w:firstLine="0"/>
        <w:jc w:val="both"/>
        <w:rPr>
          <w:sz w:val="24"/>
          <w:szCs w:val="24"/>
        </w:rPr>
      </w:pPr>
      <w:r w:rsidRPr="00A06D88">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 xml:space="preserve">Поставщик обязуется урегулировать такие претензии своими силами и за свой счёт, а также возместить Заказчику или </w:t>
      </w:r>
      <w:proofErr w:type="spellStart"/>
      <w:r w:rsidR="009D3B13" w:rsidRPr="00A06D88">
        <w:rPr>
          <w:sz w:val="24"/>
          <w:szCs w:val="24"/>
        </w:rPr>
        <w:t>Генпоставщик</w:t>
      </w:r>
      <w:r w:rsidR="00614184" w:rsidRPr="00A06D88">
        <w:rPr>
          <w:sz w:val="24"/>
          <w:szCs w:val="24"/>
        </w:rPr>
        <w:t>у</w:t>
      </w:r>
      <w:proofErr w:type="spellEnd"/>
      <w:r w:rsidR="00614184" w:rsidRPr="00A06D88">
        <w:rPr>
          <w:sz w:val="24"/>
          <w:szCs w:val="24"/>
        </w:rPr>
        <w:t xml:space="preserve"> </w:t>
      </w:r>
      <w:r w:rsidRPr="00A06D88">
        <w:rPr>
          <w:sz w:val="24"/>
          <w:szCs w:val="24"/>
        </w:rPr>
        <w:t xml:space="preserve">доказанные убытки, понесенные Заказчиком или </w:t>
      </w:r>
      <w:proofErr w:type="spellStart"/>
      <w:r w:rsidR="009D3B13" w:rsidRPr="00A06D88">
        <w:rPr>
          <w:sz w:val="24"/>
          <w:szCs w:val="24"/>
        </w:rPr>
        <w:t>Генпоставщик</w:t>
      </w:r>
      <w:r w:rsidR="00614184" w:rsidRPr="00A06D88">
        <w:rPr>
          <w:sz w:val="24"/>
          <w:szCs w:val="24"/>
        </w:rPr>
        <w:t>у</w:t>
      </w:r>
      <w:proofErr w:type="spellEnd"/>
      <w:r w:rsidRPr="00A06D88">
        <w:rPr>
          <w:sz w:val="24"/>
          <w:szCs w:val="24"/>
        </w:rPr>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2B7BBC" w:rsidRPr="00A06D88" w:rsidRDefault="002B7BBC" w:rsidP="00507315">
      <w:pPr>
        <w:pStyle w:val="33"/>
        <w:numPr>
          <w:ilvl w:val="0"/>
          <w:numId w:val="39"/>
        </w:numPr>
        <w:tabs>
          <w:tab w:val="clear" w:pos="720"/>
          <w:tab w:val="num" w:pos="567"/>
        </w:tabs>
        <w:suppressAutoHyphens/>
        <w:spacing w:after="120"/>
        <w:ind w:left="567" w:hanging="567"/>
        <w:jc w:val="both"/>
        <w:rPr>
          <w:noProof/>
          <w:sz w:val="24"/>
          <w:szCs w:val="24"/>
        </w:rPr>
      </w:pPr>
      <w:proofErr w:type="gramStart"/>
      <w:r w:rsidRPr="00A06D88">
        <w:rPr>
          <w:sz w:val="24"/>
          <w:szCs w:val="24"/>
        </w:rPr>
        <w:t>Гарантийный срок на поставленное Оборудование</w:t>
      </w:r>
      <w:r w:rsidR="00340848" w:rsidRPr="00A06D88">
        <w:rPr>
          <w:sz w:val="24"/>
          <w:szCs w:val="24"/>
        </w:rPr>
        <w:t xml:space="preserve"> для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 xml:space="preserve">, в том числе на Оборудование, поставленное взамен дефектного, исчисляется с даты подписания </w:t>
      </w:r>
      <w:r w:rsidR="00340848" w:rsidRPr="00A06D88">
        <w:rPr>
          <w:sz w:val="24"/>
          <w:szCs w:val="24"/>
        </w:rPr>
        <w:t xml:space="preserve">товарной накладной </w:t>
      </w:r>
      <w:r w:rsidRPr="00A06D88">
        <w:rPr>
          <w:sz w:val="24"/>
          <w:szCs w:val="24"/>
        </w:rPr>
        <w:t xml:space="preserve">ТОРГ-12 </w:t>
      </w:r>
      <w:r w:rsidR="00340848" w:rsidRPr="00A06D88">
        <w:rPr>
          <w:sz w:val="24"/>
          <w:szCs w:val="24"/>
        </w:rPr>
        <w:t xml:space="preserve">в отношении поставленного Оборудования </w:t>
      </w:r>
      <w:r w:rsidRPr="00A06D88">
        <w:rPr>
          <w:sz w:val="24"/>
          <w:szCs w:val="24"/>
        </w:rPr>
        <w:t>и заканчивается по истечении 24 (</w:t>
      </w:r>
      <w:r w:rsidR="00340848" w:rsidRPr="00A06D88">
        <w:rPr>
          <w:sz w:val="24"/>
          <w:szCs w:val="24"/>
        </w:rPr>
        <w:t xml:space="preserve">Двадцати </w:t>
      </w:r>
      <w:r w:rsidRPr="00A06D88">
        <w:rPr>
          <w:sz w:val="24"/>
          <w:szCs w:val="24"/>
        </w:rPr>
        <w:t>четырёх) месяцев с даты подписания Акта приемки работ по Пусковому комплексу/Очереди</w:t>
      </w:r>
      <w:r w:rsidR="00340848" w:rsidRPr="00A06D88">
        <w:rPr>
          <w:sz w:val="24"/>
          <w:szCs w:val="24"/>
        </w:rPr>
        <w:t xml:space="preserve"> энергоблока № 2 </w:t>
      </w:r>
      <w:r w:rsidR="006E78AE" w:rsidRPr="00A06D88">
        <w:rPr>
          <w:sz w:val="24"/>
          <w:szCs w:val="24"/>
        </w:rPr>
        <w:t>Ленинградской</w:t>
      </w:r>
      <w:r w:rsidR="00340848" w:rsidRPr="00A06D88">
        <w:rPr>
          <w:sz w:val="24"/>
          <w:szCs w:val="24"/>
        </w:rPr>
        <w:t xml:space="preserve"> АЭС-2</w:t>
      </w:r>
      <w:r w:rsidRPr="00A06D88">
        <w:rPr>
          <w:sz w:val="24"/>
          <w:szCs w:val="24"/>
        </w:rPr>
        <w:t>.</w:t>
      </w:r>
      <w:proofErr w:type="gramEnd"/>
    </w:p>
    <w:p w:rsidR="002B7BBC" w:rsidRPr="00A06D88" w:rsidRDefault="002B7BBC" w:rsidP="00507315">
      <w:pPr>
        <w:pStyle w:val="33"/>
        <w:tabs>
          <w:tab w:val="num" w:pos="567"/>
        </w:tabs>
        <w:suppressAutoHyphens/>
        <w:spacing w:after="120"/>
        <w:ind w:left="567"/>
        <w:jc w:val="both"/>
        <w:rPr>
          <w:sz w:val="24"/>
          <w:szCs w:val="24"/>
        </w:rPr>
      </w:pPr>
      <w:r w:rsidRPr="00A06D88">
        <w:rPr>
          <w:sz w:val="24"/>
          <w:szCs w:val="24"/>
        </w:rPr>
        <w:t xml:space="preserve">Дата подписания Акта приемки работ по Пусковому комплексу/Очереди энергоблока №2 </w:t>
      </w:r>
      <w:r w:rsidR="006E78AE" w:rsidRPr="00A06D88">
        <w:rPr>
          <w:sz w:val="24"/>
          <w:szCs w:val="24"/>
        </w:rPr>
        <w:t xml:space="preserve">Ленинградской </w:t>
      </w:r>
      <w:r w:rsidRPr="00A06D88">
        <w:rPr>
          <w:sz w:val="24"/>
          <w:szCs w:val="24"/>
        </w:rPr>
        <w:t xml:space="preserve">АЭС-2: </w:t>
      </w:r>
      <w:r w:rsidR="002D342A" w:rsidRPr="00A06D88">
        <w:rPr>
          <w:sz w:val="24"/>
          <w:szCs w:val="24"/>
        </w:rPr>
        <w:t>4 квартал 2016 г.</w:t>
      </w:r>
    </w:p>
    <w:p w:rsidR="00340848" w:rsidRPr="00A06D88" w:rsidRDefault="00340848" w:rsidP="00507315">
      <w:pPr>
        <w:pStyle w:val="33"/>
        <w:tabs>
          <w:tab w:val="num" w:pos="567"/>
        </w:tabs>
        <w:suppressAutoHyphens/>
        <w:spacing w:after="120"/>
        <w:ind w:left="567"/>
        <w:jc w:val="both"/>
        <w:rPr>
          <w:sz w:val="24"/>
          <w:szCs w:val="24"/>
        </w:rPr>
      </w:pPr>
      <w:r w:rsidRPr="00A06D88">
        <w:rPr>
          <w:sz w:val="24"/>
          <w:szCs w:val="24"/>
        </w:rPr>
        <w:t xml:space="preserve">Гарантийный срок на поставленное Оборудование для энергоблока № 1 </w:t>
      </w:r>
      <w:r w:rsidR="006E78AE" w:rsidRPr="00A06D88">
        <w:rPr>
          <w:sz w:val="24"/>
          <w:szCs w:val="24"/>
        </w:rPr>
        <w:t xml:space="preserve">Ленинградской </w:t>
      </w:r>
      <w:r w:rsidRPr="00A06D88">
        <w:rPr>
          <w:sz w:val="24"/>
          <w:szCs w:val="24"/>
        </w:rPr>
        <w:t xml:space="preserve">АЭС-2, в том числе на Оборудование, поставленное взамен дефектного, составляет 36 (Тридцать шесть) месяцев </w:t>
      </w:r>
      <w:proofErr w:type="gramStart"/>
      <w:r w:rsidRPr="00A06D88">
        <w:rPr>
          <w:sz w:val="24"/>
          <w:szCs w:val="24"/>
        </w:rPr>
        <w:t>с даты подписания</w:t>
      </w:r>
      <w:proofErr w:type="gramEnd"/>
      <w:r w:rsidRPr="00A06D88">
        <w:rPr>
          <w:sz w:val="24"/>
          <w:szCs w:val="24"/>
        </w:rPr>
        <w:t xml:space="preserve"> товарной накладной ТОРГ-12 в отношении поставленного Оборудования, но не более 48 (Сорока восьми) месяцев с момента отгрузки Оборудования с предприятия-изготовителя.</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r w:rsidRPr="00A06D88">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556762" w:rsidRPr="00A06D88" w:rsidRDefault="00556762" w:rsidP="009A077A">
      <w:pPr>
        <w:pStyle w:val="33"/>
        <w:numPr>
          <w:ilvl w:val="0"/>
          <w:numId w:val="39"/>
        </w:numPr>
        <w:tabs>
          <w:tab w:val="clear" w:pos="720"/>
          <w:tab w:val="num" w:pos="567"/>
        </w:tabs>
        <w:spacing w:after="120"/>
        <w:ind w:left="567" w:right="-1" w:hanging="567"/>
        <w:jc w:val="both"/>
        <w:rPr>
          <w:sz w:val="24"/>
          <w:szCs w:val="24"/>
        </w:rPr>
      </w:pPr>
      <w:proofErr w:type="gramStart"/>
      <w:r w:rsidRPr="00A06D88">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w:t>
      </w:r>
      <w:r w:rsidRPr="00A06D88">
        <w:rPr>
          <w:sz w:val="24"/>
          <w:szCs w:val="24"/>
        </w:rPr>
        <w:t>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A06D88">
        <w:rPr>
          <w:sz w:val="24"/>
          <w:szCs w:val="24"/>
        </w:rPr>
        <w:t>.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9.12.</w:t>
      </w:r>
      <w:r w:rsidRPr="00A06D88">
        <w:rPr>
          <w:sz w:val="24"/>
          <w:szCs w:val="24"/>
        </w:rPr>
        <w:tab/>
        <w:t>В случае поломки</w:t>
      </w:r>
      <w:r w:rsidR="00E32A09" w:rsidRPr="00A06D88">
        <w:rPr>
          <w:sz w:val="24"/>
          <w:szCs w:val="24"/>
        </w:rPr>
        <w:t>, возникшей по вине Поставщика,</w:t>
      </w:r>
      <w:r w:rsidRPr="00A06D88">
        <w:rPr>
          <w:sz w:val="24"/>
          <w:szCs w:val="24"/>
        </w:rPr>
        <w:t xml:space="preserve"> Оборудования или его части, требующей его замены или ремонта в течение Гарантийного срока, Гарантийный срок на </w:t>
      </w:r>
      <w:r w:rsidRPr="00A06D88">
        <w:rPr>
          <w:sz w:val="24"/>
          <w:szCs w:val="24"/>
        </w:rPr>
        <w:lastRenderedPageBreak/>
        <w:t>такое Оборудование или его часть продлевается на время проведения работ по устранению Дефектов или Несоответствий Оборудования.</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9.13.</w:t>
      </w:r>
      <w:r w:rsidRPr="00A06D88">
        <w:rPr>
          <w:sz w:val="24"/>
          <w:szCs w:val="24"/>
        </w:rPr>
        <w:tab/>
        <w:t>Если Поставщик не смог устранить Дефект или Несоответствие</w:t>
      </w:r>
      <w:r w:rsidR="00E32A09" w:rsidRPr="00A06D88">
        <w:rPr>
          <w:sz w:val="24"/>
          <w:szCs w:val="24"/>
        </w:rPr>
        <w:t>, возникшее по вине Поставщика,</w:t>
      </w:r>
      <w:r w:rsidRPr="00A06D88">
        <w:rPr>
          <w:sz w:val="24"/>
          <w:szCs w:val="24"/>
        </w:rPr>
        <w:t xml:space="preserve"> по истечении согласованного с Заказчиком и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w:t>
      </w:r>
      <w:r w:rsidRPr="00A06D88">
        <w:rPr>
          <w:sz w:val="24"/>
          <w:szCs w:val="24"/>
        </w:rPr>
        <w:t xml:space="preserve">срока, </w:t>
      </w:r>
      <w:proofErr w:type="spellStart"/>
      <w:r w:rsidR="009D3B13" w:rsidRPr="00A06D88">
        <w:rPr>
          <w:sz w:val="24"/>
          <w:szCs w:val="24"/>
        </w:rPr>
        <w:t>Генпоставщик</w:t>
      </w:r>
      <w:proofErr w:type="spellEnd"/>
      <w:r w:rsidR="00614184" w:rsidRPr="00A06D88">
        <w:rPr>
          <w:sz w:val="24"/>
          <w:szCs w:val="24"/>
        </w:rPr>
        <w:t xml:space="preserve"> </w:t>
      </w:r>
      <w:r w:rsidRPr="00A06D88">
        <w:rPr>
          <w:sz w:val="24"/>
          <w:szCs w:val="24"/>
        </w:rPr>
        <w:t>имеет право выполнить за счет Поставщика работы по устранению Дефекта или Несоответствия своими силами или с привлечением третьей стороны.</w:t>
      </w:r>
    </w:p>
    <w:p w:rsidR="00556762" w:rsidRPr="00A06D88" w:rsidRDefault="00556762" w:rsidP="00556762">
      <w:pPr>
        <w:pStyle w:val="33"/>
        <w:tabs>
          <w:tab w:val="num" w:pos="567"/>
        </w:tabs>
        <w:spacing w:after="120"/>
        <w:ind w:left="567" w:right="-1" w:hanging="567"/>
        <w:jc w:val="both"/>
        <w:rPr>
          <w:sz w:val="24"/>
          <w:szCs w:val="24"/>
        </w:rPr>
      </w:pPr>
      <w:r w:rsidRPr="00A06D88">
        <w:rPr>
          <w:sz w:val="24"/>
          <w:szCs w:val="24"/>
        </w:rPr>
        <w:t>9.14.</w:t>
      </w:r>
      <w:r w:rsidRPr="00A06D88">
        <w:rPr>
          <w:sz w:val="24"/>
          <w:szCs w:val="24"/>
        </w:rPr>
        <w:tab/>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w:t>
      </w:r>
      <w:r w:rsidRPr="00A06D88">
        <w:rPr>
          <w:sz w:val="24"/>
          <w:szCs w:val="24"/>
        </w:rPr>
        <w:t xml:space="preserve">и/или Заказчиком-застройщиком процедуры по утилизации этого Оборудования в указанном Заказчиком и/или </w:t>
      </w:r>
      <w:proofErr w:type="spellStart"/>
      <w:r w:rsidR="009D3B13" w:rsidRPr="00A06D88">
        <w:rPr>
          <w:sz w:val="24"/>
          <w:szCs w:val="24"/>
        </w:rPr>
        <w:t>Генпоставщик</w:t>
      </w:r>
      <w:r w:rsidR="00614184" w:rsidRPr="00A06D88">
        <w:rPr>
          <w:sz w:val="24"/>
          <w:szCs w:val="24"/>
        </w:rPr>
        <w:t>ом</w:t>
      </w:r>
      <w:proofErr w:type="spellEnd"/>
      <w:r w:rsidR="00614184" w:rsidRPr="00A06D88">
        <w:rPr>
          <w:sz w:val="24"/>
          <w:szCs w:val="24"/>
        </w:rPr>
        <w:t xml:space="preserve"> </w:t>
      </w:r>
      <w:r w:rsidRPr="00A06D88">
        <w:rPr>
          <w:sz w:val="24"/>
          <w:szCs w:val="24"/>
        </w:rPr>
        <w:t>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E32A09" w:rsidRPr="00A06D88" w:rsidRDefault="00E32A09" w:rsidP="00556762">
      <w:pPr>
        <w:pStyle w:val="33"/>
        <w:tabs>
          <w:tab w:val="num" w:pos="567"/>
        </w:tabs>
        <w:spacing w:after="120"/>
        <w:ind w:left="567" w:right="-1" w:hanging="567"/>
        <w:jc w:val="both"/>
        <w:rPr>
          <w:sz w:val="24"/>
          <w:szCs w:val="24"/>
        </w:rPr>
      </w:pPr>
      <w:r w:rsidRPr="00A06D88">
        <w:rPr>
          <w:sz w:val="24"/>
          <w:szCs w:val="24"/>
        </w:rPr>
        <w:t>9.15</w:t>
      </w:r>
      <w:proofErr w:type="gramStart"/>
      <w:r w:rsidRPr="00A06D88">
        <w:rPr>
          <w:sz w:val="24"/>
          <w:szCs w:val="24"/>
        </w:rPr>
        <w:tab/>
        <w:t>Е</w:t>
      </w:r>
      <w:proofErr w:type="gramEnd"/>
      <w:r w:rsidRPr="00A06D88">
        <w:rPr>
          <w:sz w:val="24"/>
          <w:szCs w:val="24"/>
        </w:rPr>
        <w:t>сли Оборудование было повреждено вследствие небрежного хранения  на Площадке АЭС, неправильного обслуживания и если Покупателем произведены какие-нибудь изменения в конструкции Оборудования в течение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Покупателя, либо при наличии вины Покупателя в выявленных Несоответствиях и (или) Дефектах, Поставщик не несет ответственности за возникновение таких Дефектов и Несоответствий. Такие Дефекты могут быть устранены Поставщиком по письменному соглашению Сторон за счет виновной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10. Ответственность Сторон и порядок разрешения споров</w:t>
      </w:r>
    </w:p>
    <w:p w:rsidR="00266C7A" w:rsidRPr="00A06D88" w:rsidRDefault="00266C7A" w:rsidP="00266C7A">
      <w:pPr>
        <w:numPr>
          <w:ilvl w:val="0"/>
          <w:numId w:val="8"/>
        </w:numPr>
        <w:tabs>
          <w:tab w:val="num" w:pos="720"/>
        </w:tabs>
        <w:spacing w:after="120"/>
        <w:ind w:left="720" w:hanging="720"/>
        <w:jc w:val="both"/>
        <w:rPr>
          <w:rFonts w:ascii="Times New Roman" w:hAnsi="Times New Roman"/>
        </w:rPr>
      </w:pPr>
      <w:r w:rsidRPr="00A06D88">
        <w:rPr>
          <w:rFonts w:ascii="Times New Roman" w:hAnsi="Times New Roman"/>
        </w:rPr>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266C7A" w:rsidRPr="00A06D88" w:rsidRDefault="00266C7A" w:rsidP="00266C7A">
      <w:pPr>
        <w:numPr>
          <w:ilvl w:val="0"/>
          <w:numId w:val="8"/>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виде пени (процент от цены просроченного Ключевого события)</w:t>
      </w:r>
      <w:r w:rsidR="00F0789D" w:rsidRPr="00A06D88">
        <w:rPr>
          <w:rFonts w:ascii="Times New Roman" w:hAnsi="Times New Roman"/>
        </w:rPr>
        <w:t xml:space="preserve"> в размере</w:t>
      </w:r>
      <w:r w:rsidRPr="00A06D88">
        <w:rPr>
          <w:rFonts w:ascii="Times New Roman" w:hAnsi="Times New Roman"/>
        </w:rPr>
        <w:t>:</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1-го месяца просрочки – 0,03% за каждый день просрочки;</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2-го месяца просрочки – 0,04% за каждый день просрочки;</w:t>
      </w:r>
    </w:p>
    <w:p w:rsidR="00266C7A" w:rsidRPr="00A06D88" w:rsidRDefault="00266C7A"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в течение 3-го и последующих месяцев просрочки – 0,05% за каждый день просрочки.</w:t>
      </w:r>
    </w:p>
    <w:p w:rsidR="00266C7A" w:rsidRPr="00A06D88" w:rsidRDefault="00266C7A" w:rsidP="00266C7A">
      <w:pPr>
        <w:pStyle w:val="2"/>
        <w:numPr>
          <w:ilvl w:val="0"/>
          <w:numId w:val="0"/>
        </w:numPr>
        <w:ind w:left="720"/>
        <w:rPr>
          <w:rFonts w:ascii="Times New Roman" w:hAnsi="Times New Roman"/>
        </w:rPr>
      </w:pPr>
      <w:r w:rsidRPr="00A06D88">
        <w:rPr>
          <w:rFonts w:ascii="Times New Roman" w:hAnsi="Times New Roman"/>
        </w:rPr>
        <w:t xml:space="preserve">Общая сумма неустойки за нарушение Поставщиком сроков достижения </w:t>
      </w:r>
      <w:r w:rsidR="00F0789D" w:rsidRPr="00A06D88">
        <w:rPr>
          <w:rFonts w:ascii="Times New Roman" w:hAnsi="Times New Roman"/>
        </w:rPr>
        <w:t xml:space="preserve">Ключевых </w:t>
      </w:r>
      <w:r w:rsidRPr="00A06D88">
        <w:rPr>
          <w:rFonts w:ascii="Times New Roman" w:hAnsi="Times New Roman"/>
        </w:rPr>
        <w:t xml:space="preserve">событий не должна превышать 10% </w:t>
      </w:r>
      <w:r w:rsidR="00F0789D" w:rsidRPr="00A06D88">
        <w:rPr>
          <w:rFonts w:ascii="Times New Roman" w:hAnsi="Times New Roman"/>
        </w:rPr>
        <w:t xml:space="preserve">(Десять процентов) </w:t>
      </w:r>
      <w:r w:rsidRPr="00A06D88">
        <w:rPr>
          <w:rFonts w:ascii="Times New Roman" w:hAnsi="Times New Roman"/>
        </w:rPr>
        <w:t>от общей цены Оборудования по Договору, указанной в п.7.1.</w:t>
      </w:r>
      <w:r w:rsidR="00533B29" w:rsidRPr="00A06D88">
        <w:rPr>
          <w:rFonts w:ascii="Times New Roman" w:hAnsi="Times New Roman"/>
        </w:rPr>
        <w:t>1</w:t>
      </w:r>
      <w:r w:rsidRPr="00A06D88">
        <w:rPr>
          <w:rFonts w:ascii="Times New Roman" w:hAnsi="Times New Roman"/>
        </w:rPr>
        <w:t xml:space="preserve"> Договора.</w:t>
      </w:r>
    </w:p>
    <w:p w:rsidR="002F2483" w:rsidRPr="00A06D88" w:rsidRDefault="002F2483" w:rsidP="00ED1113">
      <w:pPr>
        <w:numPr>
          <w:ilvl w:val="0"/>
          <w:numId w:val="8"/>
        </w:numPr>
        <w:tabs>
          <w:tab w:val="num" w:pos="720"/>
        </w:tabs>
        <w:spacing w:after="120"/>
        <w:ind w:left="720" w:hanging="720"/>
        <w:jc w:val="both"/>
        <w:rPr>
          <w:rFonts w:ascii="Times New Roman" w:hAnsi="Times New Roman"/>
        </w:rPr>
      </w:pPr>
      <w:r w:rsidRPr="00A06D88">
        <w:rPr>
          <w:rFonts w:ascii="Times New Roman" w:hAnsi="Times New Roman"/>
        </w:rPr>
        <w:t>Если Поставщик не поставит Техническую документацию/Оборудование в сроки, предусмотренные Приложением № 1 к Договору, Поставщик уплачивает Заказчику по его требованию неустойку в виде пени (процент от цены Оборудования, не поставленного в срок, либо для которого не поставлена в срок Техническая документация) в размере:</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A06D88">
        <w:rPr>
          <w:i/>
          <w:iCs/>
          <w:sz w:val="24"/>
          <w:szCs w:val="24"/>
        </w:rPr>
        <w:t>8</w:t>
      </w:r>
      <w:r w:rsidRPr="00A06D88">
        <w:rPr>
          <w:i/>
          <w:iCs/>
          <w:sz w:val="24"/>
          <w:szCs w:val="24"/>
        </w:rPr>
        <w:t>-го месяца просрочки– 0,03% за каждый день просрочки;</w:t>
      </w:r>
    </w:p>
    <w:p w:rsidR="002F2483" w:rsidRPr="00A06D88" w:rsidRDefault="002F2483" w:rsidP="002F2483">
      <w:pPr>
        <w:pStyle w:val="33"/>
        <w:ind w:left="1080" w:hanging="360"/>
        <w:rPr>
          <w:i/>
          <w:iCs/>
          <w:sz w:val="24"/>
          <w:szCs w:val="24"/>
        </w:rPr>
      </w:pPr>
      <w:r w:rsidRPr="00A06D88">
        <w:rPr>
          <w:i/>
          <w:iCs/>
          <w:sz w:val="24"/>
          <w:szCs w:val="24"/>
        </w:rPr>
        <w:t xml:space="preserve">-     в течение </w:t>
      </w:r>
      <w:r w:rsidR="007615F3" w:rsidRPr="00A06D88">
        <w:rPr>
          <w:i/>
          <w:iCs/>
          <w:sz w:val="24"/>
          <w:szCs w:val="24"/>
        </w:rPr>
        <w:t>9</w:t>
      </w:r>
      <w:r w:rsidRPr="00A06D88">
        <w:rPr>
          <w:i/>
          <w:iCs/>
          <w:sz w:val="24"/>
          <w:szCs w:val="24"/>
        </w:rPr>
        <w:t>-го месяца просрочки– 0,04% за каждый день просрочки;</w:t>
      </w:r>
    </w:p>
    <w:p w:rsidR="002F2483" w:rsidRPr="00A06D88" w:rsidRDefault="002F2483" w:rsidP="002F2483">
      <w:pPr>
        <w:pStyle w:val="33"/>
        <w:spacing w:after="120"/>
        <w:ind w:left="1077" w:hanging="357"/>
        <w:rPr>
          <w:sz w:val="24"/>
          <w:szCs w:val="24"/>
        </w:rPr>
      </w:pPr>
      <w:r w:rsidRPr="00A06D88">
        <w:rPr>
          <w:i/>
          <w:iCs/>
          <w:sz w:val="24"/>
          <w:szCs w:val="24"/>
        </w:rPr>
        <w:t xml:space="preserve">-     в течение </w:t>
      </w:r>
      <w:r w:rsidR="007615F3" w:rsidRPr="00A06D88">
        <w:rPr>
          <w:i/>
          <w:iCs/>
          <w:sz w:val="24"/>
          <w:szCs w:val="24"/>
        </w:rPr>
        <w:t>10</w:t>
      </w:r>
      <w:r w:rsidRPr="00A06D88">
        <w:rPr>
          <w:i/>
          <w:iCs/>
          <w:sz w:val="24"/>
          <w:szCs w:val="24"/>
        </w:rPr>
        <w:t>-го и последующих месяцев просрочки – 0,05% за каждый день просрочки.</w:t>
      </w:r>
    </w:p>
    <w:p w:rsidR="002F2483" w:rsidRPr="00A06D88" w:rsidRDefault="002F2483" w:rsidP="002F2483">
      <w:pPr>
        <w:pStyle w:val="2"/>
        <w:numPr>
          <w:ilvl w:val="0"/>
          <w:numId w:val="0"/>
        </w:numPr>
        <w:tabs>
          <w:tab w:val="left" w:pos="708"/>
        </w:tabs>
        <w:ind w:left="720"/>
        <w:rPr>
          <w:rFonts w:ascii="Times New Roman" w:hAnsi="Times New Roman"/>
        </w:rPr>
      </w:pPr>
      <w:r w:rsidRPr="00A06D88">
        <w:rPr>
          <w:rFonts w:ascii="Times New Roman" w:hAnsi="Times New Roman"/>
        </w:rPr>
        <w:lastRenderedPageBreak/>
        <w:t>Общая сумма неустойки за нарушение Поставщиком сроков поставки Технической документации/Оборудования не должна превышать 10% (Десять процентов) от общей цены Оборудования по Договору, указанной в п.7.1. Договора.</w:t>
      </w:r>
    </w:p>
    <w:p w:rsidR="00174AEA" w:rsidRPr="00A06D88" w:rsidRDefault="002F2483" w:rsidP="002F2483">
      <w:pPr>
        <w:pStyle w:val="2"/>
        <w:numPr>
          <w:ilvl w:val="0"/>
          <w:numId w:val="0"/>
        </w:numPr>
        <w:ind w:left="720"/>
        <w:rPr>
          <w:rFonts w:ascii="Times New Roman" w:hAnsi="Times New Roman"/>
        </w:rPr>
      </w:pPr>
      <w:r w:rsidRPr="00A06D88">
        <w:rPr>
          <w:rFonts w:ascii="Times New Roman" w:hAnsi="Times New Roman"/>
        </w:rPr>
        <w:t xml:space="preserve">При просрочке поставки Оборудования на срок свыше </w:t>
      </w:r>
      <w:r w:rsidR="007615F3" w:rsidRPr="00A06D88">
        <w:rPr>
          <w:rFonts w:ascii="Times New Roman" w:hAnsi="Times New Roman"/>
        </w:rPr>
        <w:t>10</w:t>
      </w:r>
      <w:r w:rsidRPr="00A06D88">
        <w:rPr>
          <w:rFonts w:ascii="Times New Roman" w:hAnsi="Times New Roman"/>
        </w:rPr>
        <w:t xml:space="preserve"> (</w:t>
      </w:r>
      <w:r w:rsidR="007615F3" w:rsidRPr="00A06D88">
        <w:rPr>
          <w:rFonts w:ascii="Times New Roman" w:hAnsi="Times New Roman"/>
        </w:rPr>
        <w:t>Десяти</w:t>
      </w:r>
      <w:r w:rsidRPr="00A06D88">
        <w:rPr>
          <w:rFonts w:ascii="Times New Roman" w:hAnsi="Times New Roman"/>
        </w:rPr>
        <w:t>) месяцев от сроков, предусмотренных Приложением № 1 к Договору,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10.3 Договора, и возместить ему убытки, не покрытые указанной неустойкой</w:t>
      </w:r>
      <w:r w:rsidR="00337BCB" w:rsidRPr="00A06D88">
        <w:rPr>
          <w:rFonts w:ascii="Times New Roman" w:hAnsi="Times New Roman"/>
        </w:rPr>
        <w:t>.</w:t>
      </w:r>
    </w:p>
    <w:p w:rsidR="00266C7A" w:rsidRPr="00A06D88" w:rsidRDefault="00266C7A" w:rsidP="00266C7A">
      <w:pPr>
        <w:numPr>
          <w:ilvl w:val="0"/>
          <w:numId w:val="8"/>
        </w:numPr>
        <w:tabs>
          <w:tab w:val="num" w:pos="720"/>
        </w:tabs>
        <w:spacing w:after="120"/>
        <w:ind w:left="720" w:hanging="720"/>
        <w:jc w:val="both"/>
        <w:rPr>
          <w:rFonts w:ascii="Times New Roman" w:hAnsi="Times New Roman"/>
        </w:rPr>
      </w:pPr>
      <w:r w:rsidRPr="00A06D88">
        <w:rPr>
          <w:rFonts w:ascii="Times New Roman" w:hAnsi="Times New Roman"/>
        </w:rPr>
        <w:t xml:space="preserve">При нарушении Заказчиком установленных Договором сроков оплаты за поставленное Оборудование, Заказчик обязуется уплатить Поставщику по его требованию неустойку </w:t>
      </w:r>
      <w:r w:rsidR="00F0789D" w:rsidRPr="00A06D88">
        <w:rPr>
          <w:rFonts w:ascii="Times New Roman" w:hAnsi="Times New Roman"/>
        </w:rPr>
        <w:t xml:space="preserve">в виде пени </w:t>
      </w:r>
      <w:r w:rsidRPr="00A06D88">
        <w:rPr>
          <w:rFonts w:ascii="Times New Roman" w:hAnsi="Times New Roman"/>
        </w:rPr>
        <w:t>(процент от суммы просроченного платежа) в размере:</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1-го месяца просрочки – 0,03% за каждый день просрочки;</w:t>
      </w:r>
    </w:p>
    <w:p w:rsidR="00266C7A" w:rsidRPr="00A06D88" w:rsidRDefault="00266C7A" w:rsidP="00266C7A">
      <w:pPr>
        <w:pStyle w:val="33"/>
        <w:tabs>
          <w:tab w:val="num" w:pos="1080"/>
        </w:tabs>
        <w:suppressAutoHyphens/>
        <w:ind w:left="1080" w:hanging="360"/>
        <w:rPr>
          <w:i/>
          <w:iCs/>
          <w:sz w:val="24"/>
          <w:szCs w:val="24"/>
        </w:rPr>
      </w:pPr>
      <w:r w:rsidRPr="00A06D88">
        <w:rPr>
          <w:i/>
          <w:iCs/>
          <w:sz w:val="24"/>
          <w:szCs w:val="24"/>
        </w:rPr>
        <w:t>-</w:t>
      </w:r>
      <w:r w:rsidRPr="00A06D88">
        <w:rPr>
          <w:i/>
          <w:iCs/>
          <w:sz w:val="24"/>
          <w:szCs w:val="24"/>
        </w:rPr>
        <w:tab/>
        <w:t>в течение 2-го месяца просрочки – 0,04% за каждый день просрочки;</w:t>
      </w:r>
    </w:p>
    <w:p w:rsidR="00266C7A" w:rsidRPr="00A06D88" w:rsidRDefault="00266C7A" w:rsidP="00266C7A">
      <w:pPr>
        <w:pStyle w:val="33"/>
        <w:tabs>
          <w:tab w:val="num" w:pos="1080"/>
        </w:tabs>
        <w:suppressAutoHyphens/>
        <w:spacing w:after="120"/>
        <w:ind w:left="1077" w:hanging="357"/>
        <w:rPr>
          <w:sz w:val="24"/>
          <w:szCs w:val="24"/>
        </w:rPr>
      </w:pPr>
      <w:r w:rsidRPr="00A06D88">
        <w:rPr>
          <w:i/>
          <w:iCs/>
          <w:sz w:val="24"/>
          <w:szCs w:val="24"/>
        </w:rPr>
        <w:t>-</w:t>
      </w:r>
      <w:r w:rsidRPr="00A06D88">
        <w:rPr>
          <w:i/>
          <w:iCs/>
          <w:sz w:val="24"/>
          <w:szCs w:val="24"/>
        </w:rPr>
        <w:tab/>
        <w:t>в течение 3-го и последующих месяцев просрочки – 0,05% за каждый день просрочки.</w:t>
      </w:r>
    </w:p>
    <w:p w:rsidR="00266C7A" w:rsidRPr="00A06D88" w:rsidRDefault="00266C7A" w:rsidP="00266C7A">
      <w:pPr>
        <w:pStyle w:val="33"/>
        <w:suppressAutoHyphens/>
        <w:spacing w:after="120"/>
        <w:ind w:left="709"/>
        <w:jc w:val="both"/>
        <w:rPr>
          <w:sz w:val="24"/>
          <w:szCs w:val="24"/>
        </w:rPr>
      </w:pPr>
      <w:r w:rsidRPr="00A06D88">
        <w:rPr>
          <w:sz w:val="24"/>
          <w:szCs w:val="24"/>
        </w:rPr>
        <w:t>Общая сумма неустойки за нарушение Заказчиком сроков оплаты поставленного Оборудования</w:t>
      </w:r>
      <w:r w:rsidRPr="00A06D88" w:rsidDel="00B47565">
        <w:rPr>
          <w:sz w:val="24"/>
          <w:szCs w:val="24"/>
        </w:rPr>
        <w:t xml:space="preserve"> </w:t>
      </w:r>
      <w:r w:rsidRPr="00A06D88">
        <w:rPr>
          <w:sz w:val="24"/>
          <w:szCs w:val="24"/>
        </w:rPr>
        <w:t>не должна превышать 10% от общей цены Оборудования по Договору, указанной в п.7.1. Договора.</w:t>
      </w:r>
    </w:p>
    <w:p w:rsidR="00266C7A" w:rsidRPr="00A06D88" w:rsidRDefault="00266C7A" w:rsidP="00266C7A">
      <w:pPr>
        <w:numPr>
          <w:ilvl w:val="0"/>
          <w:numId w:val="8"/>
        </w:numPr>
        <w:tabs>
          <w:tab w:val="num" w:pos="709"/>
        </w:tabs>
        <w:spacing w:after="120"/>
        <w:ind w:left="709" w:hanging="709"/>
        <w:jc w:val="both"/>
        <w:rPr>
          <w:rFonts w:ascii="Times New Roman" w:hAnsi="Times New Roman"/>
        </w:rPr>
      </w:pPr>
      <w:proofErr w:type="gramStart"/>
      <w:r w:rsidRPr="00A06D88">
        <w:rPr>
          <w:rFonts w:ascii="Times New Roman" w:hAnsi="Times New Roman"/>
        </w:rPr>
        <w:t>В случае нарушения Поставщиком по его вине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w:t>
      </w:r>
      <w:proofErr w:type="gramEnd"/>
      <w:r w:rsidRPr="00A06D88">
        <w:rPr>
          <w:rFonts w:ascii="Times New Roman" w:hAnsi="Times New Roman"/>
        </w:rPr>
        <w:t xml:space="preserve"> Поставщика выплаты неустойки, предусмотренной п.10.2. Договора.</w:t>
      </w:r>
    </w:p>
    <w:p w:rsidR="00266C7A" w:rsidRPr="00A06D88" w:rsidRDefault="00266C7A" w:rsidP="00266C7A">
      <w:pPr>
        <w:numPr>
          <w:ilvl w:val="0"/>
          <w:numId w:val="8"/>
        </w:numPr>
        <w:tabs>
          <w:tab w:val="num" w:pos="709"/>
        </w:tabs>
        <w:spacing w:after="120"/>
        <w:ind w:left="709" w:hanging="709"/>
        <w:jc w:val="both"/>
        <w:rPr>
          <w:rFonts w:ascii="Times New Roman" w:hAnsi="Times New Roman"/>
        </w:rPr>
      </w:pPr>
      <w:r w:rsidRPr="00A06D88">
        <w:rPr>
          <w:rFonts w:ascii="Times New Roman" w:hAnsi="Times New Roman"/>
        </w:rPr>
        <w:t>В случае не предоставления (несвоевременного предоставления) обеспечения</w:t>
      </w:r>
      <w:r w:rsidR="00C60581" w:rsidRPr="00A06D88">
        <w:rPr>
          <w:rFonts w:ascii="Times New Roman" w:hAnsi="Times New Roman"/>
        </w:rPr>
        <w:t xml:space="preserve"> надлежащего исполнения гарантийных обязательств Поставщика</w:t>
      </w:r>
      <w:r w:rsidRPr="00A06D88">
        <w:rPr>
          <w:rFonts w:ascii="Times New Roman" w:hAnsi="Times New Roman"/>
        </w:rPr>
        <w:t>, указанного в п.</w:t>
      </w:r>
      <w:r w:rsidR="00967287" w:rsidRPr="00A06D88">
        <w:rPr>
          <w:rFonts w:ascii="Times New Roman" w:hAnsi="Times New Roman"/>
        </w:rPr>
        <w:t xml:space="preserve"> 4.32 </w:t>
      </w:r>
      <w:r w:rsidRPr="00A06D88">
        <w:rPr>
          <w:rFonts w:ascii="Times New Roman" w:hAnsi="Times New Roman"/>
        </w:rPr>
        <w:t xml:space="preserve">Договора, в установленные сроки, Заказчик вправе потребовать с Поставщика уплаты неустойки в размере 0,01 % (Ноль целых одна сотая процента) от цены </w:t>
      </w:r>
      <w:r w:rsidR="00F0789D" w:rsidRPr="00A06D88">
        <w:rPr>
          <w:rFonts w:ascii="Times New Roman" w:hAnsi="Times New Roman"/>
        </w:rPr>
        <w:t xml:space="preserve">Оборудования, указанной в п. 7.1 Договора, </w:t>
      </w:r>
      <w:r w:rsidRPr="00A06D88">
        <w:rPr>
          <w:rFonts w:ascii="Times New Roman" w:hAnsi="Times New Roman"/>
        </w:rPr>
        <w:t>за каждый день просрочки.</w:t>
      </w:r>
    </w:p>
    <w:p w:rsidR="00266C7A" w:rsidRPr="00A06D88" w:rsidRDefault="00266C7A" w:rsidP="00266C7A">
      <w:pPr>
        <w:numPr>
          <w:ilvl w:val="0"/>
          <w:numId w:val="8"/>
        </w:numPr>
        <w:tabs>
          <w:tab w:val="num" w:pos="709"/>
        </w:tabs>
        <w:spacing w:after="120"/>
        <w:ind w:left="709" w:hanging="709"/>
        <w:jc w:val="both"/>
        <w:rPr>
          <w:rFonts w:ascii="Times New Roman" w:hAnsi="Times New Roman"/>
        </w:rPr>
      </w:pPr>
      <w:r w:rsidRPr="00A06D88">
        <w:rPr>
          <w:rFonts w:ascii="Times New Roman" w:hAnsi="Times New Roman"/>
        </w:rPr>
        <w:t>В случае</w:t>
      </w:r>
      <w:proofErr w:type="gramStart"/>
      <w:r w:rsidRPr="00A06D88">
        <w:rPr>
          <w:rFonts w:ascii="Times New Roman" w:hAnsi="Times New Roman"/>
        </w:rPr>
        <w:t>,</w:t>
      </w:r>
      <w:proofErr w:type="gramEnd"/>
      <w:r w:rsidRPr="00A06D88">
        <w:rPr>
          <w:rFonts w:ascii="Times New Roman" w:hAnsi="Times New Roman"/>
        </w:rPr>
        <w:t xml:space="preserve"> если Поставщик в </w:t>
      </w:r>
      <w:r w:rsidR="00967287" w:rsidRPr="00A06D88">
        <w:rPr>
          <w:rFonts w:ascii="Times New Roman" w:hAnsi="Times New Roman"/>
        </w:rPr>
        <w:t xml:space="preserve">нарушение </w:t>
      </w:r>
      <w:r w:rsidRPr="00A06D88">
        <w:rPr>
          <w:rFonts w:ascii="Times New Roman" w:hAnsi="Times New Roman"/>
        </w:rPr>
        <w:t>пункт</w:t>
      </w:r>
      <w:r w:rsidR="00967287" w:rsidRPr="00A06D88">
        <w:rPr>
          <w:rFonts w:ascii="Times New Roman" w:hAnsi="Times New Roman"/>
        </w:rPr>
        <w:t>ов</w:t>
      </w:r>
      <w:r w:rsidRPr="00A06D88">
        <w:rPr>
          <w:rFonts w:ascii="Times New Roman" w:hAnsi="Times New Roman"/>
        </w:rPr>
        <w:t xml:space="preserve"> </w:t>
      </w:r>
      <w:r w:rsidR="00967287" w:rsidRPr="00A06D88">
        <w:rPr>
          <w:rFonts w:ascii="Times New Roman" w:hAnsi="Times New Roman"/>
        </w:rPr>
        <w:t>4.30, 4.31</w:t>
      </w:r>
      <w:r w:rsidR="00F0789D" w:rsidRPr="00A06D88">
        <w:rPr>
          <w:rFonts w:ascii="Times New Roman" w:hAnsi="Times New Roman"/>
        </w:rPr>
        <w:t>,</w:t>
      </w:r>
      <w:r w:rsidR="00967287" w:rsidRPr="00A06D88">
        <w:rPr>
          <w:rFonts w:ascii="Times New Roman" w:hAnsi="Times New Roman"/>
        </w:rPr>
        <w:t xml:space="preserve"> 4.32</w:t>
      </w:r>
      <w:r w:rsidR="00F0789D" w:rsidRPr="00A06D88">
        <w:rPr>
          <w:rFonts w:ascii="Times New Roman" w:hAnsi="Times New Roman"/>
        </w:rPr>
        <w:t xml:space="preserve">, 4.33 и 4.46 </w:t>
      </w:r>
      <w:r w:rsidRPr="00A06D88">
        <w:rPr>
          <w:rFonts w:ascii="Times New Roman" w:hAnsi="Times New Roman"/>
        </w:rPr>
        <w:t xml:space="preserve">Договора предоставил Заказчику банковские гарантии, </w:t>
      </w:r>
      <w:r w:rsidR="00F0789D" w:rsidRPr="00A06D88">
        <w:rPr>
          <w:rFonts w:ascii="Times New Roman" w:hAnsi="Times New Roman"/>
        </w:rPr>
        <w:t xml:space="preserve">либо договоры поручительства, </w:t>
      </w:r>
      <w:r w:rsidRPr="00A06D88">
        <w:rPr>
          <w:rFonts w:ascii="Times New Roman" w:hAnsi="Times New Roman"/>
        </w:rPr>
        <w:t xml:space="preserve">не соответствующие требованиям Договора и/или не соответствующие </w:t>
      </w:r>
      <w:r w:rsidR="00F0789D" w:rsidRPr="00A06D88">
        <w:rPr>
          <w:rFonts w:ascii="Times New Roman" w:hAnsi="Times New Roman"/>
        </w:rPr>
        <w:t xml:space="preserve">условиям, </w:t>
      </w:r>
      <w:r w:rsidRPr="00A06D88">
        <w:rPr>
          <w:rFonts w:ascii="Times New Roman" w:hAnsi="Times New Roman"/>
        </w:rPr>
        <w:t xml:space="preserve">предварительно согласованным Заказчиком и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614184" w:rsidRPr="00A06D88">
        <w:rPr>
          <w:rFonts w:ascii="Times New Roman" w:hAnsi="Times New Roman"/>
        </w:rPr>
        <w:t xml:space="preserve"> </w:t>
      </w:r>
      <w:r w:rsidRPr="00A06D88">
        <w:rPr>
          <w:rFonts w:ascii="Times New Roman" w:hAnsi="Times New Roman"/>
        </w:rPr>
        <w:t xml:space="preserve">в отношении </w:t>
      </w:r>
      <w:r w:rsidR="00F0789D" w:rsidRPr="00A06D88">
        <w:rPr>
          <w:rFonts w:ascii="Times New Roman" w:hAnsi="Times New Roman"/>
        </w:rPr>
        <w:t>банка</w:t>
      </w:r>
      <w:r w:rsidRPr="00A06D88">
        <w:rPr>
          <w:rFonts w:ascii="Times New Roman" w:hAnsi="Times New Roman"/>
        </w:rPr>
        <w:t xml:space="preserve">-гаранта, </w:t>
      </w:r>
      <w:r w:rsidR="00F0789D" w:rsidRPr="00A06D88">
        <w:rPr>
          <w:rFonts w:ascii="Times New Roman" w:hAnsi="Times New Roman"/>
        </w:rPr>
        <w:t xml:space="preserve">поручителя, </w:t>
      </w:r>
      <w:r w:rsidRPr="00A06D88">
        <w:rPr>
          <w:rFonts w:ascii="Times New Roman" w:hAnsi="Times New Roman"/>
        </w:rPr>
        <w:t>формы и условий</w:t>
      </w:r>
      <w:r w:rsidR="00F0789D" w:rsidRPr="00A06D88">
        <w:rPr>
          <w:rFonts w:ascii="Times New Roman" w:hAnsi="Times New Roman"/>
        </w:rPr>
        <w:t xml:space="preserve"> обеспечения</w:t>
      </w:r>
      <w:r w:rsidRPr="00A06D88">
        <w:rPr>
          <w:rFonts w:ascii="Times New Roman" w:hAnsi="Times New Roman"/>
        </w:rPr>
        <w:t>, Поставщик за свой счет приведет банковские гарантии</w:t>
      </w:r>
      <w:r w:rsidR="00F0789D" w:rsidRPr="00A06D88">
        <w:rPr>
          <w:rFonts w:ascii="Times New Roman" w:hAnsi="Times New Roman"/>
        </w:rPr>
        <w:t>/договоры поручительства</w:t>
      </w:r>
      <w:r w:rsidRPr="00A06D88">
        <w:rPr>
          <w:rFonts w:ascii="Times New Roman" w:hAnsi="Times New Roman"/>
        </w:rPr>
        <w:t xml:space="preserve"> в соответствие с требованиями Договора</w:t>
      </w:r>
      <w:r w:rsidR="00C60581" w:rsidRPr="00A06D88">
        <w:rPr>
          <w:rFonts w:ascii="Times New Roman" w:hAnsi="Times New Roman"/>
        </w:rPr>
        <w:t>.</w:t>
      </w:r>
    </w:p>
    <w:p w:rsidR="00266C7A" w:rsidRPr="00A06D88" w:rsidRDefault="00266C7A" w:rsidP="00266C7A">
      <w:pPr>
        <w:numPr>
          <w:ilvl w:val="0"/>
          <w:numId w:val="8"/>
        </w:numPr>
        <w:spacing w:after="120"/>
        <w:jc w:val="both"/>
        <w:rPr>
          <w:rFonts w:ascii="Times New Roman" w:hAnsi="Times New Roman"/>
        </w:rPr>
      </w:pPr>
      <w:r w:rsidRPr="00A06D88">
        <w:rPr>
          <w:rFonts w:ascii="Times New Roman" w:hAnsi="Times New Roman"/>
        </w:rPr>
        <w:t>Поставщик несет ответственность за своевременную передачу Заказчику следующих документов:</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7B4B65" w:rsidRPr="00A06D88">
        <w:rPr>
          <w:rFonts w:ascii="Times New Roman" w:hAnsi="Times New Roman"/>
        </w:rPr>
        <w:t>8</w:t>
      </w:r>
      <w:r w:rsidRPr="00A06D88">
        <w:rPr>
          <w:rFonts w:ascii="Times New Roman" w:hAnsi="Times New Roman"/>
        </w:rPr>
        <w:t>.1</w:t>
      </w:r>
      <w:proofErr w:type="gramStart"/>
      <w:r w:rsidRPr="00A06D88">
        <w:rPr>
          <w:rFonts w:ascii="Times New Roman" w:hAnsi="Times New Roman"/>
        </w:rPr>
        <w:tab/>
        <w:t>П</w:t>
      </w:r>
      <w:proofErr w:type="gramEnd"/>
      <w:r w:rsidRPr="00A06D88">
        <w:rPr>
          <w:rFonts w:ascii="Times New Roman" w:hAnsi="Times New Roman"/>
        </w:rPr>
        <w:t>ри нарушении Поставщиком по его вине сроков передачи Заказчику оригиналов счетов-фактур в соответствии с условиями п. 8.</w:t>
      </w:r>
      <w:r w:rsidR="00F0789D" w:rsidRPr="00A06D88">
        <w:rPr>
          <w:rFonts w:ascii="Times New Roman" w:hAnsi="Times New Roman"/>
        </w:rPr>
        <w:t>3</w:t>
      </w:r>
      <w:r w:rsidRPr="00A06D88">
        <w:rPr>
          <w:rFonts w:ascii="Times New Roman" w:hAnsi="Times New Roman"/>
        </w:rPr>
        <w:t xml:space="preserve"> Договора, либо нарушением Поставщиком условий пункта 8.</w:t>
      </w:r>
      <w:r w:rsidR="003C7C3B" w:rsidRPr="00A06D88">
        <w:rPr>
          <w:rFonts w:ascii="Times New Roman" w:hAnsi="Times New Roman"/>
        </w:rPr>
        <w:t>4</w:t>
      </w:r>
      <w:r w:rsidRPr="00A06D88">
        <w:rPr>
          <w:rFonts w:ascii="Times New Roman" w:hAnsi="Times New Roman"/>
        </w:rPr>
        <w:t xml:space="preserve">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00614184" w:rsidRPr="00A06D88">
        <w:rPr>
          <w:rFonts w:ascii="Times New Roman" w:hAnsi="Times New Roman"/>
        </w:rPr>
        <w:t xml:space="preserve"> </w:t>
      </w:r>
      <w:r w:rsidRPr="00A06D88">
        <w:rPr>
          <w:rFonts w:ascii="Times New Roman" w:hAnsi="Times New Roman"/>
        </w:rPr>
        <w:t>в связи с нарушением Поставщиком предусмотренных Договором сроков передачи счетов-фактур в течение 30 (Тридцать) календарных дней от даты получения требования Заказчика  к Поставщику по возмещению убытков.</w:t>
      </w:r>
    </w:p>
    <w:p w:rsidR="00A17D1C" w:rsidRPr="00A06D88" w:rsidRDefault="00A17D1C" w:rsidP="00C97040">
      <w:pPr>
        <w:spacing w:after="120"/>
        <w:ind w:left="709"/>
        <w:jc w:val="both"/>
        <w:rPr>
          <w:rFonts w:ascii="Times New Roman" w:hAnsi="Times New Roman"/>
        </w:rPr>
      </w:pPr>
      <w:r w:rsidRPr="00A06D88">
        <w:rPr>
          <w:rFonts w:ascii="Times New Roman" w:hAnsi="Times New Roman"/>
        </w:rPr>
        <w:lastRenderedPageBreak/>
        <w:t>Поставщик несет также ответственность за ненадлежащее оформление счетов-фактур в размере не принятых к вычету сумм НДС.</w:t>
      </w:r>
    </w:p>
    <w:p w:rsidR="00935708" w:rsidRPr="00A06D88" w:rsidRDefault="00266C7A">
      <w:pPr>
        <w:spacing w:after="120"/>
        <w:ind w:left="709" w:hanging="709"/>
        <w:jc w:val="both"/>
        <w:rPr>
          <w:rFonts w:ascii="Times New Roman" w:hAnsi="Times New Roman"/>
        </w:rPr>
      </w:pPr>
      <w:r w:rsidRPr="00A06D88">
        <w:rPr>
          <w:rFonts w:ascii="Times New Roman" w:hAnsi="Times New Roman"/>
        </w:rPr>
        <w:t>10.</w:t>
      </w:r>
      <w:r w:rsidR="007B4B65" w:rsidRPr="00A06D88">
        <w:rPr>
          <w:rFonts w:ascii="Times New Roman" w:hAnsi="Times New Roman"/>
        </w:rPr>
        <w:t>8</w:t>
      </w:r>
      <w:r w:rsidRPr="00A06D88">
        <w:rPr>
          <w:rFonts w:ascii="Times New Roman" w:hAnsi="Times New Roman"/>
        </w:rPr>
        <w:t>.2</w:t>
      </w:r>
      <w:proofErr w:type="gramStart"/>
      <w:r w:rsidRPr="00A06D88">
        <w:rPr>
          <w:rFonts w:ascii="Times New Roman" w:hAnsi="Times New Roman"/>
        </w:rPr>
        <w:tab/>
        <w:t>П</w:t>
      </w:r>
      <w:proofErr w:type="gramEnd"/>
      <w:r w:rsidRPr="00A06D88">
        <w:rPr>
          <w:rFonts w:ascii="Times New Roman" w:hAnsi="Times New Roman"/>
        </w:rPr>
        <w:t>ри нарушении Поставщиком сроков передачи Заказчику/</w:t>
      </w:r>
      <w:r w:rsidR="00614184" w:rsidRPr="00A06D88">
        <w:rPr>
          <w:rFonts w:ascii="Times New Roman" w:hAnsi="Times New Roman"/>
        </w:rPr>
        <w:t xml:space="preserve">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калькуляций цены Оборудования в соответствии с условиями пунктов 4.1 и 4.2</w:t>
      </w:r>
      <w:r w:rsidR="003C7C3B" w:rsidRPr="00A06D88">
        <w:rPr>
          <w:rFonts w:ascii="Times New Roman" w:hAnsi="Times New Roman"/>
        </w:rPr>
        <w:t>3</w:t>
      </w:r>
      <w:r w:rsidRPr="00A06D88">
        <w:rPr>
          <w:rFonts w:ascii="Times New Roman" w:hAnsi="Times New Roman"/>
        </w:rPr>
        <w:t xml:space="preserve">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533B29" w:rsidRPr="00A06D88">
        <w:rPr>
          <w:rFonts w:ascii="Times New Roman" w:hAnsi="Times New Roman"/>
        </w:rPr>
        <w:t>.</w:t>
      </w:r>
      <w:r w:rsidRPr="00A06D88">
        <w:rPr>
          <w:rFonts w:ascii="Times New Roman" w:hAnsi="Times New Roman"/>
        </w:rPr>
        <w:t xml:space="preserve"> Договора</w:t>
      </w:r>
      <w:r w:rsidR="003C7C3B" w:rsidRPr="00A06D88">
        <w:rPr>
          <w:rFonts w:ascii="Times New Roman" w:hAnsi="Times New Roman"/>
        </w:rPr>
        <w:t>,</w:t>
      </w:r>
      <w:r w:rsidRPr="00A06D88">
        <w:rPr>
          <w:rFonts w:ascii="Times New Roman" w:hAnsi="Times New Roman"/>
        </w:rPr>
        <w:t xml:space="preserve"> за каждую полную календарную неделю просрочки.</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proofErr w:type="gramStart"/>
      <w:r w:rsidRPr="00A06D88">
        <w:rPr>
          <w:rFonts w:ascii="Times New Roman" w:hAnsi="Times New Roman"/>
        </w:rPr>
        <w:t>Если Поставщик в срок, согласованный Сторонами, не устранит Дефекты и/или Несоответствия (включая некомплектность Оборудования и/или документации), обнаруженные при приемке Оборудования (</w:t>
      </w:r>
      <w:r w:rsidR="003C7C3B" w:rsidRPr="00A06D88">
        <w:rPr>
          <w:rFonts w:ascii="Times New Roman" w:hAnsi="Times New Roman"/>
        </w:rPr>
        <w:t xml:space="preserve">Приемочная </w:t>
      </w:r>
      <w:r w:rsidRPr="00A06D88">
        <w:rPr>
          <w:rFonts w:ascii="Times New Roman" w:hAnsi="Times New Roman"/>
        </w:rPr>
        <w:t xml:space="preserve">инспекция, </w:t>
      </w:r>
      <w:r w:rsidR="003C7C3B" w:rsidRPr="00A06D88">
        <w:rPr>
          <w:rFonts w:ascii="Times New Roman" w:hAnsi="Times New Roman"/>
        </w:rPr>
        <w:t xml:space="preserve">Входной </w:t>
      </w:r>
      <w:r w:rsidRPr="00A06D88">
        <w:rPr>
          <w:rFonts w:ascii="Times New Roman" w:hAnsi="Times New Roman"/>
        </w:rPr>
        <w:t>контроль), либо не заменит Оборудование и/или его части ненадлежащего качества на Оборудование и/или его части надлежащего качества, Поставщик уплачивает Заказчику по его требованию пени в размере 0,1 % от стоимости Оборудования и/или его</w:t>
      </w:r>
      <w:proofErr w:type="gramEnd"/>
      <w:r w:rsidRPr="00A06D88">
        <w:rPr>
          <w:rFonts w:ascii="Times New Roman" w:hAnsi="Times New Roman"/>
        </w:rPr>
        <w:t xml:space="preserve"> части ненадлежащего качества или некомплектного Оборудования за каждый день просрочки устранения Дефектов и/или Несоответствий, либо замены Оборудования. Общая сумма неустойки за нарушение Поставщиком сроков устранения Дефектов и/или Несоответствий, включая некомплектность Оборудования и/или документации, не должна превышать 5% (Пять процентов) от цены Оборудования по Договору.</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proofErr w:type="gramStart"/>
      <w:r w:rsidRPr="00A06D88">
        <w:rPr>
          <w:rFonts w:ascii="Times New Roman" w:hAnsi="Times New Roman"/>
        </w:rPr>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w:t>
      </w:r>
      <w:proofErr w:type="gramEnd"/>
      <w:r w:rsidRPr="00A06D88">
        <w:rPr>
          <w:rFonts w:ascii="Times New Roman" w:hAnsi="Times New Roman"/>
        </w:rPr>
        <w:t xml:space="preserve"> Возврат аванса осуществляется в течение 10 (Десяти) календарных дней </w:t>
      </w:r>
      <w:proofErr w:type="gramStart"/>
      <w:r w:rsidRPr="00A06D88">
        <w:rPr>
          <w:rFonts w:ascii="Times New Roman" w:hAnsi="Times New Roman"/>
        </w:rPr>
        <w:t>с даты предъявления</w:t>
      </w:r>
      <w:proofErr w:type="gramEnd"/>
      <w:r w:rsidRPr="00A06D88">
        <w:rPr>
          <w:rFonts w:ascii="Times New Roman" w:hAnsi="Times New Roman"/>
        </w:rPr>
        <w:t xml:space="preserve">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 8.1.3 Договора.</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t>В случае причинения вреда имуществу и/или здоровью третьих лиц по вине Поставщика, Поставщик возместит фактически причиненный ущерб, подтвержденный документально.</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t>Уплата неустойки не освобождает Стороны от полного выполнения обязательств по Договору.</w:t>
      </w:r>
    </w:p>
    <w:p w:rsidR="005D3788" w:rsidRPr="00A06D88" w:rsidRDefault="005D3788" w:rsidP="00C97040">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t xml:space="preserve">Споры и разногласия, возникшие при исполнении Договора, будут решаться путем переговоров. </w:t>
      </w:r>
      <w:proofErr w:type="gramStart"/>
      <w:r w:rsidRPr="00A06D88">
        <w:rPr>
          <w:rFonts w:ascii="Times New Roman" w:hAnsi="Times New Roman"/>
        </w:rPr>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8D44F8" w:rsidRPr="00A06D88">
        <w:rPr>
          <w:rFonts w:ascii="Times New Roman" w:hAnsi="Times New Roman"/>
        </w:rPr>
        <w:t xml:space="preserve"> </w:t>
      </w:r>
      <w:r w:rsidRPr="00A06D88">
        <w:rPr>
          <w:rFonts w:ascii="Times New Roman" w:hAnsi="Times New Roman"/>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A06D88">
        <w:rPr>
          <w:rFonts w:ascii="Times New Roman" w:hAnsi="Times New Roman"/>
        </w:rPr>
        <w:t xml:space="preserve"> Решение Третейского суда является окончательным</w:t>
      </w:r>
      <w:r w:rsidR="008D44F8" w:rsidRPr="00A06D88">
        <w:rPr>
          <w:rFonts w:ascii="Times New Roman" w:hAnsi="Times New Roman"/>
        </w:rPr>
        <w:t>.</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t>Все споры, возникающие при исполнении Договора, предварительно подлежат рассмотрению в претензионном порядке.</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lastRenderedPageBreak/>
        <w:t>Претензии Сторон, связанные с неисполнением или ненадлежащим исполнением  Договора, должны рассматриваться Сторонами в течение 30 (Тридцать) рабочих дней от даты их получения.</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t>П</w:t>
      </w:r>
      <w:bookmarkStart w:id="0" w:name="OCRUncertain078"/>
      <w:r w:rsidRPr="00A06D88">
        <w:rPr>
          <w:rFonts w:ascii="Times New Roman" w:hAnsi="Times New Roman"/>
        </w:rPr>
        <w:t>исьмо,</w:t>
      </w:r>
      <w:bookmarkEnd w:id="0"/>
      <w:r w:rsidRPr="00A06D88">
        <w:rPr>
          <w:rFonts w:ascii="Times New Roman" w:hAnsi="Times New Roman"/>
        </w:rPr>
        <w:t xml:space="preserve"> содержащее </w:t>
      </w:r>
      <w:bookmarkStart w:id="1" w:name="OCRUncertain079"/>
      <w:r w:rsidRPr="00A06D88">
        <w:rPr>
          <w:rFonts w:ascii="Times New Roman" w:hAnsi="Times New Roman"/>
        </w:rPr>
        <w:t>претензионны</w:t>
      </w:r>
      <w:bookmarkEnd w:id="1"/>
      <w:r w:rsidRPr="00A06D88">
        <w:rPr>
          <w:rFonts w:ascii="Times New Roman" w:hAnsi="Times New Roman"/>
        </w:rPr>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266C7A" w:rsidRPr="00A06D88" w:rsidRDefault="00266C7A" w:rsidP="00266C7A">
      <w:pPr>
        <w:numPr>
          <w:ilvl w:val="0"/>
          <w:numId w:val="8"/>
        </w:numPr>
        <w:tabs>
          <w:tab w:val="num" w:pos="720"/>
        </w:tabs>
        <w:spacing w:after="120"/>
        <w:ind w:left="709" w:hanging="709"/>
        <w:jc w:val="both"/>
        <w:rPr>
          <w:rFonts w:ascii="Times New Roman" w:hAnsi="Times New Roman"/>
        </w:rPr>
      </w:pPr>
      <w:r w:rsidRPr="00A06D88">
        <w:rPr>
          <w:rFonts w:ascii="Times New Roman" w:hAnsi="Times New Roman"/>
        </w:rPr>
        <w:t>К письму, содержащему претензионные требования, должны быть приложены документы, обосновывающие требования Стороны, направляющей претензию.</w:t>
      </w:r>
    </w:p>
    <w:p w:rsidR="00266C7A" w:rsidRPr="00A06D88" w:rsidRDefault="00266C7A" w:rsidP="00266C7A">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11. Обстоятельства непреодолимой силы</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06D88">
        <w:rPr>
          <w:rFonts w:ascii="Times New Roman" w:hAnsi="Times New Roman"/>
          <w:bCs/>
          <w:iCs/>
        </w:rPr>
        <w:t>которые делают полностью или частично невозможным исполнение обязательств одной из Сторон</w:t>
      </w:r>
      <w:r w:rsidRPr="00A06D88">
        <w:rPr>
          <w:rFonts w:ascii="Times New Roman" w:hAnsi="Times New Roman"/>
        </w:rPr>
        <w:t>.</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Возникновение обстоятельств непреодолимой силы должно быть подтверждено в порядке, предусмотренном законодательством РФ.</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Срок действия Договора продлевается на период действия обстоятельств непреодолимой силы и устранения их последствий.</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2B7BBC" w:rsidRPr="00A06D88" w:rsidRDefault="002B7BBC" w:rsidP="009A077A">
      <w:pPr>
        <w:numPr>
          <w:ilvl w:val="0"/>
          <w:numId w:val="10"/>
        </w:numPr>
        <w:spacing w:after="120"/>
        <w:ind w:hanging="900"/>
        <w:jc w:val="both"/>
        <w:rPr>
          <w:rFonts w:ascii="Times New Roman" w:hAnsi="Times New Roman"/>
        </w:rPr>
      </w:pPr>
      <w:r w:rsidRPr="00A06D88">
        <w:rPr>
          <w:rFonts w:ascii="Times New Roman" w:hAnsi="Times New Roman"/>
        </w:rPr>
        <w:lastRenderedPageBreak/>
        <w:t>Обязательства, на которые обстоятельства непреодолимой силы не повлияли, должны выполняться Сторонами.</w:t>
      </w:r>
    </w:p>
    <w:p w:rsidR="002B7BBC" w:rsidRPr="00A06D88" w:rsidRDefault="002B7BBC" w:rsidP="00FE26C7">
      <w:pPr>
        <w:pStyle w:val="10"/>
        <w:keepNext w:val="0"/>
        <w:widowControl w:val="0"/>
        <w:suppressAutoHyphens/>
        <w:spacing w:after="120"/>
        <w:jc w:val="center"/>
        <w:rPr>
          <w:rFonts w:ascii="Times New Roman" w:hAnsi="Times New Roman"/>
          <w:sz w:val="24"/>
          <w:szCs w:val="24"/>
        </w:rPr>
      </w:pPr>
      <w:r w:rsidRPr="00A06D88">
        <w:rPr>
          <w:rFonts w:ascii="Times New Roman" w:hAnsi="Times New Roman"/>
          <w:sz w:val="24"/>
          <w:szCs w:val="24"/>
        </w:rPr>
        <w:t>12. Условия конфиденциальности</w:t>
      </w:r>
    </w:p>
    <w:p w:rsidR="009C1CBF" w:rsidRPr="00A06D88" w:rsidRDefault="00F57329" w:rsidP="000B4F54">
      <w:pPr>
        <w:spacing w:after="120"/>
        <w:ind w:left="567" w:right="-1" w:hanging="567"/>
        <w:jc w:val="both"/>
        <w:rPr>
          <w:rFonts w:ascii="Times New Roman" w:hAnsi="Times New Roman"/>
        </w:rPr>
      </w:pPr>
      <w:r w:rsidRPr="00A06D88">
        <w:rPr>
          <w:rFonts w:ascii="Times New Roman" w:hAnsi="Times New Roman"/>
        </w:rPr>
        <w:t>12.1.</w:t>
      </w:r>
      <w:r w:rsidRPr="00A06D88">
        <w:rPr>
          <w:rFonts w:ascii="Times New Roman" w:hAnsi="Times New Roman"/>
        </w:rPr>
        <w:tab/>
      </w:r>
      <w:r w:rsidR="009C1CBF" w:rsidRPr="00A06D88">
        <w:rPr>
          <w:rFonts w:ascii="Times New Roman" w:hAnsi="Times New Roman"/>
        </w:rPr>
        <w:t xml:space="preserve">Условия Договора являются конфиденциальными и Стороны обязуются не разглашать его </w:t>
      </w:r>
      <w:proofErr w:type="gramStart"/>
      <w:r w:rsidR="009C1CBF" w:rsidRPr="00A06D88">
        <w:rPr>
          <w:rFonts w:ascii="Times New Roman" w:hAnsi="Times New Roman"/>
        </w:rPr>
        <w:t>условия</w:t>
      </w:r>
      <w:proofErr w:type="gramEnd"/>
      <w:r w:rsidR="009C1CBF" w:rsidRPr="00A06D88">
        <w:rPr>
          <w:rFonts w:ascii="Times New Roman" w:hAnsi="Times New Roman"/>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12.2.</w:t>
      </w:r>
      <w:r w:rsidRPr="00A06D88">
        <w:rPr>
          <w:rFonts w:ascii="Times New Roman" w:hAnsi="Times New Roman"/>
        </w:rPr>
        <w:tab/>
      </w:r>
      <w:proofErr w:type="gramStart"/>
      <w:r w:rsidRPr="00A06D88">
        <w:rPr>
          <w:rFonts w:ascii="Times New Roman" w:hAnsi="Times New Roman"/>
        </w:rPr>
        <w:t xml:space="preserve">Если иное не  установлено соглашением Сторон, то конфиденциальными являются все получаемые Поставщиком, Заказчиком и </w:t>
      </w:r>
      <w:proofErr w:type="spellStart"/>
      <w:r w:rsidR="009D3B13" w:rsidRPr="00A06D88">
        <w:rPr>
          <w:rFonts w:ascii="Times New Roman" w:hAnsi="Times New Roman"/>
        </w:rPr>
        <w:t>Генпоставщик</w:t>
      </w:r>
      <w:r w:rsidR="00614184" w:rsidRPr="00A06D88">
        <w:rPr>
          <w:rFonts w:ascii="Times New Roman" w:hAnsi="Times New Roman"/>
        </w:rPr>
        <w:t>ом</w:t>
      </w:r>
      <w:proofErr w:type="spellEnd"/>
      <w:r w:rsidR="00614184" w:rsidRPr="00A06D88">
        <w:rPr>
          <w:rFonts w:ascii="Times New Roman" w:hAnsi="Times New Roman"/>
        </w:rPr>
        <w:t xml:space="preserve"> </w:t>
      </w:r>
      <w:r w:rsidRPr="00A06D88">
        <w:rPr>
          <w:rFonts w:ascii="Times New Roman" w:hAnsi="Times New Roman"/>
        </w:rPr>
        <w:t>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12.3.</w:t>
      </w:r>
      <w:r w:rsidRPr="00A06D88">
        <w:rPr>
          <w:rFonts w:ascii="Times New Roman" w:hAnsi="Times New Roman"/>
        </w:rPr>
        <w:tab/>
      </w:r>
      <w:proofErr w:type="gramStart"/>
      <w:r w:rsidRPr="00A06D88">
        <w:rPr>
          <w:rFonts w:ascii="Times New Roman" w:hAnsi="Times New Roman"/>
        </w:rPr>
        <w:t>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A06D88">
        <w:rPr>
          <w:rFonts w:ascii="Times New Roman" w:hAnsi="Times New Roman"/>
          <w:b/>
        </w:rPr>
        <w:t xml:space="preserve"> </w:t>
      </w:r>
      <w:r w:rsidRPr="00A06D88">
        <w:rPr>
          <w:rFonts w:ascii="Times New Roman" w:hAnsi="Times New Roman"/>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9C1CBF" w:rsidRPr="00A06D88" w:rsidRDefault="009C1CBF" w:rsidP="000B4F54">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Заказчик/</w:t>
      </w:r>
      <w:r w:rsidR="00614184" w:rsidRPr="00A06D88">
        <w:rPr>
          <w:rFonts w:ascii="Times New Roman" w:hAnsi="Times New Roman"/>
          <w:szCs w:val="24"/>
        </w:rPr>
        <w:t xml:space="preserve"> </w:t>
      </w:r>
      <w:proofErr w:type="spellStart"/>
      <w:r w:rsidR="009D3B13" w:rsidRPr="00A06D88">
        <w:rPr>
          <w:rFonts w:ascii="Times New Roman" w:hAnsi="Times New Roman"/>
          <w:szCs w:val="24"/>
        </w:rPr>
        <w:t>Генпоставщик</w:t>
      </w:r>
      <w:proofErr w:type="spellEnd"/>
      <w:r w:rsidR="00614184" w:rsidRPr="00A06D88">
        <w:rPr>
          <w:rFonts w:ascii="Times New Roman" w:hAnsi="Times New Roman"/>
          <w:szCs w:val="24"/>
        </w:rPr>
        <w:t xml:space="preserve"> </w:t>
      </w:r>
      <w:r w:rsidRPr="00A06D88">
        <w:rPr>
          <w:rFonts w:ascii="Times New Roman" w:hAnsi="Times New Roman"/>
          <w:szCs w:val="24"/>
        </w:rPr>
        <w:t>имеет право сообщать условия Договора ОАО «Концерн Росэнергоатом» и ОАО «</w:t>
      </w:r>
      <w:proofErr w:type="spellStart"/>
      <w:r w:rsidRPr="00A06D88">
        <w:rPr>
          <w:rFonts w:ascii="Times New Roman" w:hAnsi="Times New Roman"/>
          <w:szCs w:val="24"/>
        </w:rPr>
        <w:t>Атомэнергопром</w:t>
      </w:r>
      <w:proofErr w:type="spellEnd"/>
      <w:r w:rsidRPr="00A06D88">
        <w:rPr>
          <w:rFonts w:ascii="Times New Roman" w:hAnsi="Times New Roman"/>
          <w:szCs w:val="24"/>
        </w:rPr>
        <w:t>». Такое разглашение не является  нарушением условий конфиденциальности.</w:t>
      </w:r>
    </w:p>
    <w:p w:rsidR="009C1CBF" w:rsidRPr="00A06D88" w:rsidRDefault="009C1CBF" w:rsidP="000B4F54">
      <w:pPr>
        <w:spacing w:after="120"/>
        <w:ind w:left="567" w:right="-1" w:hanging="567"/>
        <w:jc w:val="both"/>
        <w:rPr>
          <w:rFonts w:ascii="Times New Roman" w:hAnsi="Times New Roman"/>
        </w:rPr>
      </w:pPr>
      <w:r w:rsidRPr="00A06D88">
        <w:rPr>
          <w:rFonts w:ascii="Times New Roman" w:hAnsi="Times New Roman"/>
        </w:rPr>
        <w:t>12.4.</w:t>
      </w:r>
      <w:r w:rsidRPr="00A06D88">
        <w:rPr>
          <w:rFonts w:ascii="Times New Roman" w:hAnsi="Times New Roman"/>
        </w:rPr>
        <w:tab/>
        <w:t>Условия конфиденциальности и связанные с ее осуществлением права и обязанности Сторон изложены в Приложении № 9 к Договору.</w:t>
      </w:r>
    </w:p>
    <w:p w:rsidR="009C1CBF" w:rsidRPr="00A06D88" w:rsidRDefault="009C1CBF" w:rsidP="009C1CBF">
      <w:pPr>
        <w:pStyle w:val="BodyTextIndent21"/>
        <w:suppressLineNumbers/>
        <w:tabs>
          <w:tab w:val="clear" w:pos="709"/>
          <w:tab w:val="left" w:pos="567"/>
        </w:tabs>
        <w:spacing w:before="0"/>
        <w:ind w:left="567" w:right="-1" w:firstLine="0"/>
        <w:rPr>
          <w:rFonts w:ascii="Times New Roman" w:hAnsi="Times New Roman"/>
          <w:szCs w:val="24"/>
        </w:rPr>
      </w:pPr>
      <w:r w:rsidRPr="00A06D88">
        <w:rPr>
          <w:rFonts w:ascii="Times New Roman" w:hAnsi="Times New Roman"/>
          <w:szCs w:val="24"/>
        </w:rPr>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9C1CBF" w:rsidRPr="00A06D88" w:rsidRDefault="009C1CBF" w:rsidP="009A077A">
      <w:pPr>
        <w:widowControl w:val="0"/>
        <w:numPr>
          <w:ilvl w:val="1"/>
          <w:numId w:val="41"/>
        </w:numPr>
        <w:shd w:val="clear" w:color="auto" w:fill="FFFFFF"/>
        <w:suppressAutoHyphens/>
        <w:autoSpaceDE w:val="0"/>
        <w:spacing w:after="120"/>
        <w:ind w:left="567" w:right="-1" w:hanging="567"/>
        <w:jc w:val="both"/>
        <w:rPr>
          <w:rFonts w:ascii="Times New Roman" w:hAnsi="Times New Roman"/>
        </w:rPr>
      </w:pPr>
      <w:proofErr w:type="gramStart"/>
      <w:r w:rsidRPr="00A06D88">
        <w:rPr>
          <w:rFonts w:ascii="Times New Roman" w:hAnsi="Times New Roman"/>
        </w:rPr>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614184" w:rsidRPr="00A06D88">
        <w:rPr>
          <w:rFonts w:ascii="Times New Roman" w:hAnsi="Times New Roman"/>
        </w:rPr>
        <w:t xml:space="preserve">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Pr="00A06D88">
        <w:rPr>
          <w:rFonts w:ascii="Times New Roman" w:hAnsi="Times New Roman"/>
        </w:rPr>
        <w:t xml:space="preserve">, также как никакие положения </w:t>
      </w:r>
      <w:r w:rsidRPr="00A06D88">
        <w:rPr>
          <w:rFonts w:ascii="Times New Roman" w:hAnsi="Times New Roman"/>
          <w:spacing w:val="-1"/>
        </w:rPr>
        <w:t xml:space="preserve">Договора не могут быть истолкованы как предоставляющие какие-либо права </w:t>
      </w:r>
      <w:r w:rsidRPr="00A06D88">
        <w:rPr>
          <w:rFonts w:ascii="Times New Roman" w:hAnsi="Times New Roman"/>
        </w:rPr>
        <w:t>Заказчику/</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у посредством лицензирования или иным путем, на патенты или авторские права Поставщика (Субпоставщиков).</w:t>
      </w:r>
      <w:proofErr w:type="gramEnd"/>
    </w:p>
    <w:p w:rsidR="009C1CBF" w:rsidRPr="00A06D88" w:rsidRDefault="009C1CBF" w:rsidP="009A077A">
      <w:pPr>
        <w:widowControl w:val="0"/>
        <w:numPr>
          <w:ilvl w:val="1"/>
          <w:numId w:val="41"/>
        </w:numPr>
        <w:shd w:val="clear" w:color="auto" w:fill="FFFFFF"/>
        <w:suppressAutoHyphens/>
        <w:autoSpaceDE w:val="0"/>
        <w:spacing w:after="120"/>
        <w:ind w:left="567" w:right="-1" w:hanging="567"/>
        <w:jc w:val="both"/>
        <w:rPr>
          <w:rFonts w:ascii="Times New Roman" w:hAnsi="Times New Roman"/>
          <w:spacing w:val="-1"/>
        </w:rPr>
      </w:pPr>
      <w:r w:rsidRPr="00A06D88">
        <w:rPr>
          <w:rFonts w:ascii="Times New Roman" w:hAnsi="Times New Roman"/>
        </w:rPr>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06D88">
        <w:rPr>
          <w:rFonts w:ascii="Times New Roman" w:hAnsi="Times New Roman"/>
          <w:spacing w:val="-1"/>
        </w:rPr>
        <w:t>путем, на товарные знаки, фирменные наименования, знаки обслуживания.</w:t>
      </w:r>
    </w:p>
    <w:p w:rsidR="009C1CBF" w:rsidRPr="00A06D88" w:rsidRDefault="009C1CBF" w:rsidP="009A077A">
      <w:pPr>
        <w:widowControl w:val="0"/>
        <w:numPr>
          <w:ilvl w:val="1"/>
          <w:numId w:val="41"/>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9C1CBF" w:rsidRPr="00A06D88" w:rsidRDefault="009C1CBF" w:rsidP="009A077A">
      <w:pPr>
        <w:widowControl w:val="0"/>
        <w:numPr>
          <w:ilvl w:val="1"/>
          <w:numId w:val="41"/>
        </w:numPr>
        <w:shd w:val="clear" w:color="auto" w:fill="FFFFFF"/>
        <w:suppressAutoHyphens/>
        <w:autoSpaceDE w:val="0"/>
        <w:spacing w:after="120"/>
        <w:ind w:left="567" w:right="-1" w:hanging="567"/>
        <w:jc w:val="both"/>
        <w:rPr>
          <w:rFonts w:ascii="Times New Roman" w:hAnsi="Times New Roman"/>
        </w:rPr>
      </w:pPr>
      <w:r w:rsidRPr="00A06D88">
        <w:rPr>
          <w:rFonts w:ascii="Times New Roman" w:hAnsi="Times New Roman"/>
        </w:rPr>
        <w:t>В случае если Заказчику/</w:t>
      </w:r>
      <w:r w:rsidR="00614184" w:rsidRPr="00A06D88">
        <w:rPr>
          <w:rFonts w:ascii="Times New Roman" w:hAnsi="Times New Roman"/>
        </w:rPr>
        <w:t xml:space="preserve">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614184" w:rsidRPr="00A06D88">
        <w:rPr>
          <w:rFonts w:ascii="Times New Roman" w:hAnsi="Times New Roman"/>
        </w:rPr>
        <w:t xml:space="preserve"> </w:t>
      </w:r>
      <w:proofErr w:type="spellStart"/>
      <w:r w:rsidR="009D3B13" w:rsidRPr="00A06D88">
        <w:rPr>
          <w:rFonts w:ascii="Times New Roman" w:hAnsi="Times New Roman"/>
        </w:rPr>
        <w:t>Генпоставщик</w:t>
      </w:r>
      <w:r w:rsidR="00614184" w:rsidRPr="00A06D88">
        <w:rPr>
          <w:rFonts w:ascii="Times New Roman" w:hAnsi="Times New Roman"/>
        </w:rPr>
        <w:t>у</w:t>
      </w:r>
      <w:proofErr w:type="spellEnd"/>
      <w:r w:rsidR="00614184" w:rsidRPr="00A06D88">
        <w:rPr>
          <w:rFonts w:ascii="Times New Roman" w:hAnsi="Times New Roman"/>
        </w:rPr>
        <w:t xml:space="preserve"> </w:t>
      </w:r>
      <w:r w:rsidRPr="00A06D88">
        <w:rPr>
          <w:rFonts w:ascii="Times New Roman" w:hAnsi="Times New Roman"/>
        </w:rPr>
        <w:t>все убытки, вызванные предъявлением указанных требований.</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13. Особые условия</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rPr>
        <w:t xml:space="preserve">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 </w:t>
      </w:r>
    </w:p>
    <w:p w:rsidR="002B7BBC" w:rsidRPr="00A06D88" w:rsidRDefault="002B7BBC" w:rsidP="009A077A">
      <w:pPr>
        <w:numPr>
          <w:ilvl w:val="1"/>
          <w:numId w:val="3"/>
        </w:numPr>
        <w:tabs>
          <w:tab w:val="clear" w:pos="540"/>
          <w:tab w:val="num" w:pos="720"/>
        </w:tabs>
        <w:spacing w:after="120"/>
        <w:ind w:left="720" w:hanging="720"/>
        <w:jc w:val="both"/>
        <w:rPr>
          <w:rFonts w:ascii="Times New Roman" w:hAnsi="Times New Roman"/>
        </w:rPr>
      </w:pPr>
      <w:r w:rsidRPr="00A06D88">
        <w:rPr>
          <w:rFonts w:ascii="Times New Roman" w:hAnsi="Times New Roman"/>
          <w:iCs/>
        </w:rPr>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 6.5 Договора</w:t>
      </w:r>
      <w:r w:rsidRPr="00A06D88">
        <w:rPr>
          <w:rFonts w:ascii="Times New Roman" w:hAnsi="Times New Roman"/>
        </w:rPr>
        <w:t>.</w:t>
      </w:r>
    </w:p>
    <w:p w:rsidR="002B7BBC" w:rsidRPr="00A06D88" w:rsidRDefault="002B7BBC" w:rsidP="009A077A">
      <w:pPr>
        <w:numPr>
          <w:ilvl w:val="1"/>
          <w:numId w:val="3"/>
        </w:numPr>
        <w:tabs>
          <w:tab w:val="clear" w:pos="540"/>
          <w:tab w:val="num" w:pos="720"/>
        </w:tabs>
        <w:spacing w:after="120"/>
        <w:ind w:left="709" w:hanging="720"/>
        <w:jc w:val="both"/>
        <w:rPr>
          <w:rFonts w:ascii="Times New Roman" w:hAnsi="Times New Roman"/>
        </w:rPr>
      </w:pPr>
      <w:r w:rsidRPr="00A06D88">
        <w:rPr>
          <w:rFonts w:ascii="Times New Roman" w:hAnsi="Times New Roman"/>
          <w:iCs/>
        </w:rPr>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Pr="00A06D88">
        <w:rPr>
          <w:rFonts w:ascii="Times New Roman" w:hAnsi="Times New Roman"/>
        </w:rPr>
        <w:t>.</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14. Расторжение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14.1.</w:t>
      </w:r>
      <w:r w:rsidRPr="00A06D88">
        <w:rPr>
          <w:rFonts w:ascii="Times New Roman" w:hAnsi="Times New Roman"/>
        </w:rPr>
        <w:tab/>
      </w:r>
      <w:proofErr w:type="gramStart"/>
      <w:r w:rsidRPr="00A06D88">
        <w:rPr>
          <w:rFonts w:ascii="Times New Roman" w:hAnsi="Times New Roman"/>
        </w:rPr>
        <w:t>Договор</w:t>
      </w:r>
      <w:proofErr w:type="gramEnd"/>
      <w:r w:rsidRPr="00A06D88">
        <w:rPr>
          <w:rFonts w:ascii="Times New Roman" w:hAnsi="Times New Roman"/>
        </w:rPr>
        <w:t xml:space="preserve"> может быть расторгнут досрочно по соглашению Сторон.</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14.2.</w:t>
      </w:r>
      <w:r w:rsidRPr="00A06D88">
        <w:rPr>
          <w:rFonts w:ascii="Times New Roman" w:hAnsi="Times New Roman"/>
        </w:rPr>
        <w:tab/>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(Двадцать) календарных дней </w:t>
      </w:r>
      <w:proofErr w:type="gramStart"/>
      <w:r w:rsidRPr="00A06D88">
        <w:rPr>
          <w:rFonts w:ascii="Times New Roman" w:hAnsi="Times New Roman"/>
        </w:rPr>
        <w:t>с даты получения</w:t>
      </w:r>
      <w:proofErr w:type="gramEnd"/>
      <w:r w:rsidRPr="00A06D88">
        <w:rPr>
          <w:rFonts w:ascii="Times New Roman" w:hAnsi="Times New Roman"/>
        </w:rPr>
        <w:t xml:space="preserve"> уведомления.</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14.3.</w:t>
      </w:r>
      <w:r w:rsidRPr="00A06D88">
        <w:rPr>
          <w:rFonts w:ascii="Times New Roman" w:hAnsi="Times New Roman"/>
        </w:rPr>
        <w:tab/>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14.4.</w:t>
      </w:r>
      <w:r w:rsidRPr="00A06D88">
        <w:rPr>
          <w:rFonts w:ascii="Times New Roman" w:hAnsi="Times New Roman"/>
        </w:rPr>
        <w:tab/>
        <w:t>Заказчик может отказаться от исполнения Договора в одностороннем порядке в случае:</w:t>
      </w:r>
    </w:p>
    <w:p w:rsidR="002B7BBC" w:rsidRPr="00A06D88" w:rsidRDefault="002B7BBC" w:rsidP="009A077A">
      <w:pPr>
        <w:numPr>
          <w:ilvl w:val="2"/>
          <w:numId w:val="9"/>
        </w:numPr>
        <w:tabs>
          <w:tab w:val="left" w:pos="720"/>
        </w:tabs>
        <w:spacing w:after="120"/>
        <w:jc w:val="both"/>
        <w:rPr>
          <w:rFonts w:ascii="Times New Roman" w:hAnsi="Times New Roman"/>
        </w:rPr>
      </w:pPr>
      <w:r w:rsidRPr="00A06D88">
        <w:rPr>
          <w:rFonts w:ascii="Times New Roman" w:hAnsi="Times New Roman"/>
        </w:rPr>
        <w:t>неоднократных нарушений (двух и более раз) Поставщиком сроков, определенных Договором, на срок 30 (Тридцать) и более календарных дней;</w:t>
      </w:r>
    </w:p>
    <w:p w:rsidR="002B7BBC" w:rsidRPr="00A06D88" w:rsidRDefault="002B7BBC" w:rsidP="009A077A">
      <w:pPr>
        <w:numPr>
          <w:ilvl w:val="2"/>
          <w:numId w:val="9"/>
        </w:numPr>
        <w:tabs>
          <w:tab w:val="left" w:pos="720"/>
        </w:tabs>
        <w:spacing w:after="120"/>
        <w:jc w:val="both"/>
        <w:rPr>
          <w:rFonts w:ascii="Times New Roman" w:hAnsi="Times New Roman"/>
        </w:rPr>
      </w:pPr>
      <w:r w:rsidRPr="00A06D88">
        <w:rPr>
          <w:rFonts w:ascii="Times New Roman" w:hAnsi="Times New Roman"/>
        </w:rPr>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2B7BBC" w:rsidRPr="00A06D88" w:rsidRDefault="002B7BBC" w:rsidP="009A077A">
      <w:pPr>
        <w:numPr>
          <w:ilvl w:val="2"/>
          <w:numId w:val="9"/>
        </w:numPr>
        <w:tabs>
          <w:tab w:val="left" w:pos="720"/>
        </w:tabs>
        <w:spacing w:after="120"/>
        <w:jc w:val="both"/>
        <w:rPr>
          <w:rFonts w:ascii="Times New Roman" w:hAnsi="Times New Roman"/>
        </w:rPr>
      </w:pPr>
      <w:r w:rsidRPr="00A06D88">
        <w:rPr>
          <w:rFonts w:ascii="Times New Roman" w:hAnsi="Times New Roman"/>
        </w:rPr>
        <w:t>введения в отношении Поставщика одной из процедур банкротства</w:t>
      </w:r>
      <w:r w:rsidR="003D7A13" w:rsidRPr="00A06D88">
        <w:rPr>
          <w:rFonts w:ascii="Times New Roman" w:hAnsi="Times New Roman"/>
        </w:rPr>
        <w:t xml:space="preserve"> определенных законодательством;</w:t>
      </w:r>
    </w:p>
    <w:p w:rsidR="003D7A13" w:rsidRPr="00A06D88" w:rsidRDefault="003D7A13" w:rsidP="009A077A">
      <w:pPr>
        <w:numPr>
          <w:ilvl w:val="2"/>
          <w:numId w:val="9"/>
        </w:numPr>
        <w:tabs>
          <w:tab w:val="left" w:pos="720"/>
        </w:tabs>
        <w:spacing w:after="120"/>
        <w:jc w:val="both"/>
        <w:rPr>
          <w:rFonts w:ascii="Times New Roman" w:hAnsi="Times New Roman"/>
        </w:rPr>
      </w:pPr>
      <w:r w:rsidRPr="00A06D88">
        <w:rPr>
          <w:rFonts w:ascii="Times New Roman" w:hAnsi="Times New Roman"/>
        </w:rPr>
        <w:t>не предоставления банковских гарантий, либо договоров поручительства на возврат аванса и надлежащего исполнения условий Договора в соответствии с требованиями, предусмотренными в Договоре</w:t>
      </w:r>
      <w:r w:rsidR="006532C8" w:rsidRPr="00A06D88">
        <w:rPr>
          <w:rFonts w:ascii="Times New Roman" w:hAnsi="Times New Roman"/>
        </w:rPr>
        <w:t>;</w:t>
      </w:r>
    </w:p>
    <w:p w:rsidR="006532C8" w:rsidRPr="00A06D88" w:rsidRDefault="006532C8" w:rsidP="009A077A">
      <w:pPr>
        <w:numPr>
          <w:ilvl w:val="2"/>
          <w:numId w:val="9"/>
        </w:numPr>
        <w:tabs>
          <w:tab w:val="left" w:pos="720"/>
        </w:tabs>
        <w:spacing w:after="120"/>
        <w:jc w:val="both"/>
        <w:rPr>
          <w:rFonts w:ascii="Times New Roman" w:hAnsi="Times New Roman"/>
        </w:rPr>
      </w:pPr>
      <w:r w:rsidRPr="00A06D88">
        <w:rPr>
          <w:rFonts w:ascii="Times New Roman" w:hAnsi="Times New Roman"/>
        </w:rPr>
        <w:t>не предоставления документов в соответствии с условиями, предусмотренными пунктом 4.</w:t>
      </w:r>
      <w:r w:rsidR="00CA5152" w:rsidRPr="00A06D88">
        <w:rPr>
          <w:rFonts w:ascii="Times New Roman" w:hAnsi="Times New Roman"/>
        </w:rPr>
        <w:t xml:space="preserve">48 </w:t>
      </w:r>
      <w:r w:rsidRPr="00A06D88">
        <w:rPr>
          <w:rFonts w:ascii="Times New Roman" w:hAnsi="Times New Roman"/>
        </w:rPr>
        <w:t>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2B7BBC" w:rsidRPr="00A06D88" w:rsidRDefault="002B7BBC" w:rsidP="00FE26C7">
      <w:pPr>
        <w:tabs>
          <w:tab w:val="left" w:pos="720"/>
        </w:tabs>
        <w:spacing w:after="120"/>
        <w:ind w:left="720" w:hanging="720"/>
        <w:jc w:val="both"/>
        <w:rPr>
          <w:rFonts w:ascii="Times New Roman" w:hAnsi="Times New Roman"/>
        </w:rPr>
      </w:pPr>
      <w:r w:rsidRPr="00A06D88">
        <w:rPr>
          <w:rFonts w:ascii="Times New Roman" w:hAnsi="Times New Roman"/>
        </w:rPr>
        <w:t>14.5.</w:t>
      </w:r>
      <w:r w:rsidRPr="00A06D88">
        <w:rPr>
          <w:rFonts w:ascii="Times New Roman" w:hAnsi="Times New Roman"/>
        </w:rPr>
        <w:tab/>
        <w:t>В случае</w:t>
      </w:r>
      <w:proofErr w:type="gramStart"/>
      <w:r w:rsidRPr="00A06D88">
        <w:rPr>
          <w:rFonts w:ascii="Times New Roman" w:hAnsi="Times New Roman"/>
        </w:rPr>
        <w:t>,</w:t>
      </w:r>
      <w:proofErr w:type="gramEnd"/>
      <w:r w:rsidRPr="00A06D88">
        <w:rPr>
          <w:rFonts w:ascii="Times New Roman" w:hAnsi="Times New Roman"/>
        </w:rPr>
        <w:t xml:space="preserve"> если уполномоченным органом принято решение о прекращении, о приостановке, об изменении сроков или иных условий сооружения энергоблок</w:t>
      </w:r>
      <w:r w:rsidR="00507315" w:rsidRPr="00A06D88">
        <w:rPr>
          <w:rFonts w:ascii="Times New Roman" w:hAnsi="Times New Roman"/>
        </w:rPr>
        <w:t xml:space="preserve">а </w:t>
      </w:r>
      <w:r w:rsidRPr="00A06D88">
        <w:rPr>
          <w:rFonts w:ascii="Times New Roman" w:hAnsi="Times New Roman"/>
        </w:rPr>
        <w:t xml:space="preserve">№2 </w:t>
      </w:r>
      <w:r w:rsidR="006E78AE" w:rsidRPr="00A06D88">
        <w:rPr>
          <w:rFonts w:ascii="Times New Roman" w:hAnsi="Times New Roman"/>
        </w:rPr>
        <w:t xml:space="preserve">Ленинградской </w:t>
      </w:r>
      <w:r w:rsidRPr="00A06D88">
        <w:rPr>
          <w:rFonts w:ascii="Times New Roman" w:hAnsi="Times New Roman"/>
        </w:rPr>
        <w:t xml:space="preserve">АЭС-2 Стороны вправе изменить Договор или отказаться от исполнения Договора на согласованных условиях.   </w:t>
      </w:r>
    </w:p>
    <w:p w:rsidR="002B7BBC" w:rsidRPr="00A06D88" w:rsidRDefault="002B7BBC" w:rsidP="009A077A">
      <w:pPr>
        <w:numPr>
          <w:ilvl w:val="1"/>
          <w:numId w:val="14"/>
        </w:numPr>
        <w:tabs>
          <w:tab w:val="left" w:pos="720"/>
        </w:tabs>
        <w:spacing w:after="120"/>
        <w:ind w:left="709" w:hanging="709"/>
        <w:jc w:val="both"/>
        <w:rPr>
          <w:rFonts w:ascii="Times New Roman" w:hAnsi="Times New Roman"/>
        </w:rPr>
      </w:pPr>
      <w:r w:rsidRPr="00A06D88">
        <w:rPr>
          <w:rFonts w:ascii="Times New Roman" w:hAnsi="Times New Roman"/>
        </w:rPr>
        <w:t>Поставщик вправе отказаться от исполнения Договора в одностороннем порядке по основаниям, предусмотренным Гражданским кодексом РФ.</w:t>
      </w:r>
    </w:p>
    <w:p w:rsidR="002B7BBC" w:rsidRPr="00A06D88" w:rsidRDefault="002B7BBC" w:rsidP="009A077A">
      <w:pPr>
        <w:numPr>
          <w:ilvl w:val="1"/>
          <w:numId w:val="14"/>
        </w:numPr>
        <w:tabs>
          <w:tab w:val="left" w:pos="720"/>
        </w:tabs>
        <w:spacing w:after="120"/>
        <w:ind w:left="709" w:hanging="709"/>
        <w:jc w:val="both"/>
        <w:rPr>
          <w:rFonts w:ascii="Times New Roman" w:hAnsi="Times New Roman"/>
        </w:rPr>
      </w:pPr>
      <w:r w:rsidRPr="00A06D88">
        <w:rPr>
          <w:rFonts w:ascii="Times New Roman" w:hAnsi="Times New Roman"/>
        </w:rPr>
        <w:lastRenderedPageBreak/>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2B7BBC" w:rsidRPr="00A06D88" w:rsidRDefault="002B7BBC" w:rsidP="009A077A">
      <w:pPr>
        <w:numPr>
          <w:ilvl w:val="1"/>
          <w:numId w:val="14"/>
        </w:numPr>
        <w:tabs>
          <w:tab w:val="left" w:pos="720"/>
        </w:tabs>
        <w:spacing w:after="120"/>
        <w:ind w:left="720" w:hanging="720"/>
        <w:jc w:val="both"/>
        <w:rPr>
          <w:rFonts w:ascii="Times New Roman" w:hAnsi="Times New Roman"/>
        </w:rPr>
      </w:pPr>
      <w:r w:rsidRPr="00A06D88">
        <w:rPr>
          <w:rFonts w:ascii="Times New Roman" w:hAnsi="Times New Roman"/>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2B7BBC" w:rsidRPr="00A06D88" w:rsidRDefault="002B7BBC" w:rsidP="00FE26C7">
      <w:pPr>
        <w:tabs>
          <w:tab w:val="left" w:pos="720"/>
        </w:tabs>
        <w:spacing w:after="120"/>
        <w:ind w:left="709" w:hanging="709"/>
        <w:jc w:val="both"/>
        <w:rPr>
          <w:rFonts w:ascii="Times New Roman" w:hAnsi="Times New Roman"/>
        </w:rPr>
      </w:pPr>
      <w:proofErr w:type="gramStart"/>
      <w:r w:rsidRPr="00A06D88">
        <w:rPr>
          <w:rFonts w:ascii="Times New Roman" w:hAnsi="Times New Roman"/>
        </w:rPr>
        <w:t>14.8.1.</w:t>
      </w:r>
      <w:r w:rsidRPr="00A06D88">
        <w:rPr>
          <w:rFonts w:ascii="Times New Roman" w:hAnsi="Times New Roman"/>
        </w:rPr>
        <w:tab/>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 Договора;</w:t>
      </w:r>
      <w:proofErr w:type="gramEnd"/>
    </w:p>
    <w:p w:rsidR="002B7BBC" w:rsidRPr="00A06D88" w:rsidRDefault="002B7BBC" w:rsidP="00FE26C7">
      <w:pPr>
        <w:tabs>
          <w:tab w:val="left" w:pos="720"/>
        </w:tabs>
        <w:spacing w:after="120"/>
        <w:ind w:left="709" w:hanging="709"/>
        <w:jc w:val="both"/>
        <w:rPr>
          <w:rFonts w:ascii="Times New Roman" w:hAnsi="Times New Roman"/>
        </w:rPr>
      </w:pPr>
      <w:r w:rsidRPr="00A06D88">
        <w:rPr>
          <w:rFonts w:ascii="Times New Roman" w:hAnsi="Times New Roman"/>
        </w:rPr>
        <w:t>14.8.2.</w:t>
      </w:r>
      <w:r w:rsidRPr="00A06D88">
        <w:rPr>
          <w:rFonts w:ascii="Times New Roman" w:hAnsi="Times New Roman"/>
        </w:rPr>
        <w:tab/>
        <w:t>дату, с которой Договор считается расторгнутым. Указанная дата не должна быть ранее 30 (Тридцать) календарных дней с момента получения Стороной такого уведомления.</w:t>
      </w:r>
    </w:p>
    <w:p w:rsidR="002B7BBC" w:rsidRPr="00A06D88" w:rsidRDefault="002B7BBC" w:rsidP="009A077A">
      <w:pPr>
        <w:numPr>
          <w:ilvl w:val="1"/>
          <w:numId w:val="14"/>
        </w:numPr>
        <w:tabs>
          <w:tab w:val="left" w:pos="720"/>
        </w:tabs>
        <w:spacing w:after="120"/>
        <w:ind w:left="720" w:hanging="720"/>
        <w:jc w:val="both"/>
        <w:rPr>
          <w:rFonts w:ascii="Times New Roman" w:hAnsi="Times New Roman"/>
        </w:rPr>
      </w:pPr>
      <w:r w:rsidRPr="00A06D88">
        <w:rPr>
          <w:rFonts w:ascii="Times New Roman" w:hAnsi="Times New Roman"/>
        </w:rPr>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2B7BBC" w:rsidRPr="00A06D88" w:rsidRDefault="002B7BBC" w:rsidP="009A077A">
      <w:pPr>
        <w:numPr>
          <w:ilvl w:val="1"/>
          <w:numId w:val="14"/>
        </w:numPr>
        <w:tabs>
          <w:tab w:val="left" w:pos="720"/>
        </w:tabs>
        <w:spacing w:after="120"/>
        <w:ind w:left="720" w:hanging="720"/>
        <w:jc w:val="both"/>
        <w:rPr>
          <w:rFonts w:ascii="Times New Roman" w:hAnsi="Times New Roman"/>
        </w:rPr>
      </w:pPr>
      <w:r w:rsidRPr="00A06D88">
        <w:rPr>
          <w:rFonts w:ascii="Times New Roman" w:hAnsi="Times New Roman"/>
        </w:rPr>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2B7BBC" w:rsidRPr="00A06D88" w:rsidRDefault="002B7BBC" w:rsidP="009A077A">
      <w:pPr>
        <w:numPr>
          <w:ilvl w:val="1"/>
          <w:numId w:val="14"/>
        </w:numPr>
        <w:tabs>
          <w:tab w:val="left" w:pos="720"/>
        </w:tabs>
        <w:spacing w:after="120"/>
        <w:ind w:left="720" w:hanging="720"/>
        <w:jc w:val="both"/>
        <w:rPr>
          <w:rFonts w:ascii="Times New Roman" w:hAnsi="Times New Roman"/>
        </w:rPr>
      </w:pPr>
      <w:r w:rsidRPr="00A06D88">
        <w:rPr>
          <w:rFonts w:ascii="Times New Roman" w:hAnsi="Times New Roman"/>
        </w:rPr>
        <w:t>Односторонний отказ от исполнения Договора влечет за собой прекращение обязатель</w:t>
      </w:r>
      <w:proofErr w:type="gramStart"/>
      <w:r w:rsidRPr="00A06D88">
        <w:rPr>
          <w:rFonts w:ascii="Times New Roman" w:hAnsi="Times New Roman"/>
        </w:rPr>
        <w:t>ств Ст</w:t>
      </w:r>
      <w:proofErr w:type="gramEnd"/>
      <w:r w:rsidRPr="00A06D88">
        <w:rPr>
          <w:rFonts w:ascii="Times New Roman" w:hAnsi="Times New Roman"/>
        </w:rPr>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2B7BBC" w:rsidRPr="00A06D88" w:rsidRDefault="002B7BBC" w:rsidP="009A077A">
      <w:pPr>
        <w:numPr>
          <w:ilvl w:val="1"/>
          <w:numId w:val="14"/>
        </w:numPr>
        <w:tabs>
          <w:tab w:val="left" w:pos="720"/>
        </w:tabs>
        <w:spacing w:after="120"/>
        <w:ind w:left="720" w:hanging="720"/>
        <w:jc w:val="both"/>
        <w:rPr>
          <w:rFonts w:ascii="Times New Roman" w:hAnsi="Times New Roman"/>
        </w:rPr>
      </w:pPr>
      <w:r w:rsidRPr="00A06D88">
        <w:rPr>
          <w:rFonts w:ascii="Times New Roman" w:hAnsi="Times New Roman"/>
        </w:rPr>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Гражданского кодекса Российской Федерации.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3</w:t>
      </w:r>
      <w:r w:rsidRPr="00A06D88">
        <w:rPr>
          <w:rFonts w:ascii="Times New Roman" w:hAnsi="Times New Roman"/>
        </w:rPr>
        <w:t>.</w:t>
      </w:r>
      <w:r w:rsidRPr="00A06D88">
        <w:rPr>
          <w:rFonts w:ascii="Times New Roman" w:hAnsi="Times New Roman"/>
        </w:rPr>
        <w:tab/>
        <w:t>Во всех случаях досрочного расторжения Договора Стороны до даты расторжения составляют и подписывают Акт сверки взаимных расчетов. В случае</w:t>
      </w:r>
      <w:proofErr w:type="gramStart"/>
      <w:r w:rsidRPr="00A06D88">
        <w:rPr>
          <w:rFonts w:ascii="Times New Roman" w:hAnsi="Times New Roman"/>
        </w:rPr>
        <w:t>,</w:t>
      </w:r>
      <w:proofErr w:type="gramEnd"/>
      <w:r w:rsidRPr="00A06D88">
        <w:rPr>
          <w:rFonts w:ascii="Times New Roman" w:hAnsi="Times New Roman"/>
        </w:rPr>
        <w:t xml:space="preserve">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2B7BBC" w:rsidRPr="00A06D88" w:rsidRDefault="002B7BBC" w:rsidP="00FE26C7">
      <w:pPr>
        <w:numPr>
          <w:ilvl w:val="1"/>
          <w:numId w:val="0"/>
        </w:numPr>
        <w:tabs>
          <w:tab w:val="left" w:pos="720"/>
        </w:tabs>
        <w:spacing w:after="120"/>
        <w:ind w:left="720" w:hanging="720"/>
        <w:jc w:val="both"/>
        <w:rPr>
          <w:rFonts w:ascii="Times New Roman" w:hAnsi="Times New Roman"/>
        </w:rPr>
      </w:pPr>
      <w:r w:rsidRPr="00A06D88">
        <w:rPr>
          <w:rFonts w:ascii="Times New Roman" w:hAnsi="Times New Roman"/>
        </w:rPr>
        <w:t>14.1</w:t>
      </w:r>
      <w:r w:rsidR="000B4F54" w:rsidRPr="00A06D88">
        <w:rPr>
          <w:rFonts w:ascii="Times New Roman" w:hAnsi="Times New Roman"/>
        </w:rPr>
        <w:t>4</w:t>
      </w:r>
      <w:r w:rsidRPr="00A06D88">
        <w:rPr>
          <w:rFonts w:ascii="Times New Roman" w:hAnsi="Times New Roman"/>
        </w:rPr>
        <w:t>. 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15. Прочие условия</w:t>
      </w:r>
    </w:p>
    <w:p w:rsidR="009C1CBF" w:rsidRPr="00A06D88" w:rsidRDefault="002B7BBC" w:rsidP="009C1CBF">
      <w:pPr>
        <w:tabs>
          <w:tab w:val="num" w:pos="720"/>
        </w:tabs>
        <w:spacing w:after="120"/>
        <w:ind w:left="567" w:right="-1" w:hanging="567"/>
        <w:jc w:val="both"/>
        <w:rPr>
          <w:rFonts w:ascii="Times New Roman" w:hAnsi="Times New Roman"/>
        </w:rPr>
      </w:pPr>
      <w:r w:rsidRPr="00A06D88">
        <w:rPr>
          <w:rFonts w:ascii="Times New Roman" w:hAnsi="Times New Roman"/>
        </w:rPr>
        <w:t>15.1</w:t>
      </w:r>
      <w:r w:rsidRPr="00A06D88">
        <w:rPr>
          <w:rFonts w:ascii="Times New Roman" w:hAnsi="Times New Roman"/>
        </w:rPr>
        <w:tab/>
      </w:r>
      <w:r w:rsidR="009C1CBF" w:rsidRPr="00A06D88">
        <w:rPr>
          <w:rFonts w:ascii="Times New Roman" w:hAnsi="Times New Roman"/>
        </w:rPr>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lastRenderedPageBreak/>
        <w:t>15.2.</w:t>
      </w:r>
      <w:r w:rsidRPr="00A06D88">
        <w:rPr>
          <w:rFonts w:ascii="Times New Roman" w:hAnsi="Times New Roman"/>
        </w:rPr>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9C1CBF" w:rsidRPr="00A06D88" w:rsidRDefault="009C1CBF" w:rsidP="009C1CBF">
      <w:pPr>
        <w:tabs>
          <w:tab w:val="num" w:pos="720"/>
        </w:tabs>
        <w:spacing w:after="120"/>
        <w:ind w:left="567" w:right="-1"/>
        <w:jc w:val="both"/>
        <w:rPr>
          <w:rFonts w:ascii="Times New Roman" w:hAnsi="Times New Roman"/>
        </w:rPr>
      </w:pPr>
      <w:r w:rsidRPr="00A06D88">
        <w:rPr>
          <w:rFonts w:ascii="Times New Roman" w:hAnsi="Times New Roman"/>
        </w:rPr>
        <w:t>В случае изменения ре</w:t>
      </w:r>
      <w:r w:rsidR="009F5DF5" w:rsidRPr="00A06D88">
        <w:rPr>
          <w:rFonts w:ascii="Times New Roman" w:hAnsi="Times New Roman"/>
        </w:rPr>
        <w:t>квизитов, указанных в разделе 17</w:t>
      </w:r>
      <w:r w:rsidRPr="00A06D88">
        <w:rPr>
          <w:rFonts w:ascii="Times New Roman" w:hAnsi="Times New Roman"/>
        </w:rPr>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t>15.3.</w:t>
      </w:r>
      <w:r w:rsidRPr="00A06D88">
        <w:rPr>
          <w:rFonts w:ascii="Times New Roman" w:hAnsi="Times New Roman"/>
        </w:rPr>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2860D5" w:rsidRPr="00A06D88" w:rsidRDefault="002860D5" w:rsidP="002860D5">
      <w:pPr>
        <w:numPr>
          <w:ilvl w:val="1"/>
          <w:numId w:val="0"/>
        </w:numPr>
        <w:tabs>
          <w:tab w:val="num" w:pos="567"/>
        </w:tabs>
        <w:spacing w:after="120"/>
        <w:ind w:left="567" w:right="-1"/>
        <w:jc w:val="both"/>
        <w:rPr>
          <w:rFonts w:ascii="Times New Roman" w:hAnsi="Times New Roman"/>
          <w:b/>
          <w:i/>
        </w:rPr>
      </w:pPr>
      <w:proofErr w:type="gramStart"/>
      <w:r w:rsidRPr="00A06D88">
        <w:rPr>
          <w:rFonts w:ascii="Times New Roman" w:hAnsi="Times New Roman"/>
          <w:b/>
          <w:i/>
        </w:rPr>
        <w:t xml:space="preserve">В случае заключения Договора с Поставщиком, не являющимся организацией </w:t>
      </w:r>
      <w:proofErr w:type="spellStart"/>
      <w:r w:rsidRPr="00A06D88">
        <w:rPr>
          <w:rFonts w:ascii="Times New Roman" w:hAnsi="Times New Roman"/>
          <w:b/>
          <w:i/>
        </w:rPr>
        <w:t>Госкорпорации</w:t>
      </w:r>
      <w:proofErr w:type="spellEnd"/>
      <w:r w:rsidRPr="00A06D88">
        <w:rPr>
          <w:rFonts w:ascii="Times New Roman" w:hAnsi="Times New Roman"/>
          <w:b/>
          <w:i/>
        </w:rPr>
        <w:t xml:space="preserve"> «Росатом», подведомственным </w:t>
      </w:r>
      <w:proofErr w:type="spellStart"/>
      <w:r w:rsidRPr="00A06D88">
        <w:rPr>
          <w:rFonts w:ascii="Times New Roman" w:hAnsi="Times New Roman"/>
          <w:b/>
          <w:i/>
        </w:rPr>
        <w:t>Госкорпорации</w:t>
      </w:r>
      <w:proofErr w:type="spellEnd"/>
      <w:r w:rsidRPr="00A06D88">
        <w:rPr>
          <w:rFonts w:ascii="Times New Roman" w:hAnsi="Times New Roman"/>
          <w:b/>
          <w:i/>
        </w:rPr>
        <w:t xml:space="preserve"> «Росатом» федеральным государственным учреждением, либо федеральным государственным унитарным предприятием пункт 15.4 изложить в следующей редакции:</w:t>
      </w:r>
      <w:proofErr w:type="gramEnd"/>
    </w:p>
    <w:p w:rsidR="002860D5" w:rsidRPr="00A06D88" w:rsidRDefault="002860D5" w:rsidP="002860D5">
      <w:pPr>
        <w:numPr>
          <w:ilvl w:val="1"/>
          <w:numId w:val="0"/>
        </w:numPr>
        <w:spacing w:after="120"/>
        <w:ind w:left="567" w:right="-1" w:hanging="567"/>
        <w:jc w:val="both"/>
        <w:rPr>
          <w:rFonts w:ascii="Times New Roman" w:hAnsi="Times New Roman"/>
        </w:rPr>
      </w:pPr>
      <w:r w:rsidRPr="00A06D88">
        <w:rPr>
          <w:rFonts w:ascii="Times New Roman" w:hAnsi="Times New Roman"/>
        </w:rPr>
        <w:t>15.4.</w:t>
      </w:r>
      <w:r w:rsidRPr="00A06D88">
        <w:rPr>
          <w:rFonts w:ascii="Times New Roman" w:hAnsi="Times New Roman"/>
        </w:rPr>
        <w:tab/>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proofErr w:type="spellStart"/>
      <w:r w:rsidR="009D12AF" w:rsidRPr="00A06D88">
        <w:rPr>
          <w:rFonts w:ascii="Times New Roman" w:hAnsi="Times New Roman"/>
        </w:rPr>
        <w:t>YDSchuko@Atomenergoprom.ru</w:t>
      </w:r>
      <w:proofErr w:type="spellEnd"/>
      <w:r w:rsidR="009D12AF" w:rsidRPr="00A06D88">
        <w:rPr>
          <w:rFonts w:ascii="Times New Roman" w:hAnsi="Times New Roman"/>
        </w:rPr>
        <w:t xml:space="preserve">, </w:t>
      </w:r>
      <w:hyperlink r:id="rId8" w:history="1">
        <w:r w:rsidR="009D12AF" w:rsidRPr="00A06D88">
          <w:rPr>
            <w:rFonts w:ascii="Times New Roman" w:hAnsi="Times New Roman"/>
          </w:rPr>
          <w:t>LASergeeva@Atomenergoprom.ru</w:t>
        </w:r>
      </w:hyperlink>
      <w:r w:rsidRPr="00A06D88">
        <w:rPr>
          <w:rFonts w:ascii="Times New Roman" w:hAnsi="Times New Roman"/>
        </w:rPr>
        <w:t xml:space="preserve"> (далее - Сведения), являются полными, точными и достоверными.</w:t>
      </w:r>
    </w:p>
    <w:p w:rsidR="002860D5" w:rsidRPr="00A06D88" w:rsidRDefault="002860D5" w:rsidP="002860D5">
      <w:pPr>
        <w:numPr>
          <w:ilvl w:val="1"/>
          <w:numId w:val="0"/>
        </w:numPr>
        <w:spacing w:after="120"/>
        <w:ind w:left="567" w:right="-1"/>
        <w:jc w:val="both"/>
        <w:rPr>
          <w:rFonts w:ascii="Times New Roman" w:hAnsi="Times New Roman"/>
        </w:rPr>
      </w:pPr>
      <w:r w:rsidRPr="00A06D88">
        <w:rPr>
          <w:rFonts w:ascii="Times New Roman" w:hAnsi="Times New Roman"/>
        </w:rPr>
        <w:t xml:space="preserve">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w:t>
      </w:r>
      <w:proofErr w:type="gramStart"/>
      <w:r w:rsidRPr="00A06D88">
        <w:rPr>
          <w:rFonts w:ascii="Times New Roman" w:hAnsi="Times New Roman"/>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A06D88">
        <w:rPr>
          <w:rFonts w:ascii="Times New Roman" w:hAnsi="Times New Roman"/>
        </w:rPr>
        <w:t>Госкорпорации</w:t>
      </w:r>
      <w:proofErr w:type="spellEnd"/>
      <w:r w:rsidRPr="00A06D88">
        <w:rPr>
          <w:rFonts w:ascii="Times New Roman" w:hAnsi="Times New Roman"/>
        </w:rPr>
        <w:t xml:space="preserve"> «Росатом» и компетентным органам государственной власти</w:t>
      </w:r>
      <w:proofErr w:type="gramEnd"/>
      <w:r w:rsidRPr="00A06D88">
        <w:rPr>
          <w:rFonts w:ascii="Times New Roman" w:hAnsi="Times New Roman"/>
        </w:rPr>
        <w:t xml:space="preserve"> (в том числе, Федеральной налоговой службе Российской Федерации, Минэнерго России, </w:t>
      </w:r>
      <w:proofErr w:type="spellStart"/>
      <w:r w:rsidRPr="00A06D88">
        <w:rPr>
          <w:rFonts w:ascii="Times New Roman" w:hAnsi="Times New Roman"/>
        </w:rPr>
        <w:t>Росфинмониторингу</w:t>
      </w:r>
      <w:proofErr w:type="spellEnd"/>
      <w:r w:rsidRPr="00A06D88">
        <w:rPr>
          <w:rFonts w:ascii="Times New Roman" w:hAnsi="Times New Roman"/>
        </w:rPr>
        <w:t xml:space="preserve">, Правительству Российской Федерации) и последующую обработку Сведений </w:t>
      </w:r>
      <w:proofErr w:type="spellStart"/>
      <w:r w:rsidRPr="00A06D88">
        <w:rPr>
          <w:rFonts w:ascii="Times New Roman" w:hAnsi="Times New Roman"/>
        </w:rPr>
        <w:t>Госкорпорацией</w:t>
      </w:r>
      <w:proofErr w:type="spellEnd"/>
      <w:r w:rsidRPr="00A06D88">
        <w:rPr>
          <w:rFonts w:ascii="Times New Roman" w:hAnsi="Times New Roman"/>
        </w:rPr>
        <w:t xml:space="preserve">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2860D5" w:rsidRPr="00A06D88" w:rsidRDefault="002860D5" w:rsidP="002860D5">
      <w:pPr>
        <w:numPr>
          <w:ilvl w:val="1"/>
          <w:numId w:val="0"/>
        </w:numPr>
        <w:spacing w:after="120"/>
        <w:ind w:left="567" w:right="-1"/>
        <w:jc w:val="both"/>
        <w:rPr>
          <w:rFonts w:ascii="Times New Roman" w:hAnsi="Times New Roman"/>
        </w:rPr>
      </w:pPr>
      <w:r w:rsidRPr="00A06D88">
        <w:rPr>
          <w:rFonts w:ascii="Times New Roman" w:hAnsi="Times New Roman"/>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860D5" w:rsidRPr="00A06D88" w:rsidRDefault="002860D5" w:rsidP="002860D5">
      <w:pPr>
        <w:numPr>
          <w:ilvl w:val="1"/>
          <w:numId w:val="0"/>
        </w:numPr>
        <w:spacing w:after="120"/>
        <w:ind w:left="567" w:right="-1"/>
        <w:jc w:val="both"/>
        <w:rPr>
          <w:rFonts w:ascii="Times New Roman" w:hAnsi="Times New Roman"/>
        </w:rPr>
      </w:pPr>
      <w:proofErr w:type="gramStart"/>
      <w:r w:rsidRPr="00A06D88">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A06D88">
        <w:rPr>
          <w:rFonts w:ascii="Times New Roman" w:hAnsi="Times New Roman"/>
        </w:rPr>
        <w:t xml:space="preserve"> Договор считается </w:t>
      </w:r>
      <w:r w:rsidRPr="00A06D88">
        <w:rPr>
          <w:rFonts w:ascii="Times New Roman" w:hAnsi="Times New Roman"/>
        </w:rPr>
        <w:lastRenderedPageBreak/>
        <w:t xml:space="preserve">расторгнутым </w:t>
      </w:r>
      <w:proofErr w:type="gramStart"/>
      <w:r w:rsidRPr="00A06D88">
        <w:rPr>
          <w:rFonts w:ascii="Times New Roman" w:hAnsi="Times New Roman"/>
        </w:rPr>
        <w:t>с даты получения</w:t>
      </w:r>
      <w:proofErr w:type="gramEnd"/>
      <w:r w:rsidRPr="00A06D88">
        <w:rPr>
          <w:rFonts w:ascii="Times New Roman" w:hAnsi="Times New Roman"/>
        </w:rPr>
        <w:t xml:space="preserve"> Поставщиком соответствующего письменного уведомления Заказчика, если более поздняя дата не будет установлена в уведомлении.</w:t>
      </w:r>
    </w:p>
    <w:p w:rsidR="002860D5" w:rsidRPr="00A06D88" w:rsidRDefault="002860D5" w:rsidP="002860D5">
      <w:pPr>
        <w:numPr>
          <w:ilvl w:val="1"/>
          <w:numId w:val="0"/>
        </w:numPr>
        <w:tabs>
          <w:tab w:val="num" w:pos="0"/>
        </w:tabs>
        <w:spacing w:after="120"/>
        <w:ind w:left="567" w:right="-1"/>
        <w:jc w:val="both"/>
        <w:rPr>
          <w:rFonts w:ascii="Times New Roman" w:hAnsi="Times New Roman"/>
          <w:b/>
          <w:i/>
        </w:rPr>
      </w:pPr>
      <w:proofErr w:type="gramStart"/>
      <w:r w:rsidRPr="00A06D88">
        <w:rPr>
          <w:rFonts w:ascii="Times New Roman" w:hAnsi="Times New Roman"/>
          <w:b/>
          <w:i/>
        </w:rPr>
        <w:t xml:space="preserve">В случае заключения Договора с Поставщиком, являющимся организацией </w:t>
      </w:r>
      <w:proofErr w:type="spellStart"/>
      <w:r w:rsidRPr="00A06D88">
        <w:rPr>
          <w:rFonts w:ascii="Times New Roman" w:hAnsi="Times New Roman"/>
          <w:b/>
          <w:i/>
        </w:rPr>
        <w:t>Госкорпорации</w:t>
      </w:r>
      <w:proofErr w:type="spellEnd"/>
      <w:r w:rsidRPr="00A06D88">
        <w:rPr>
          <w:rFonts w:ascii="Times New Roman" w:hAnsi="Times New Roman"/>
          <w:b/>
          <w:i/>
        </w:rPr>
        <w:t xml:space="preserve"> «Росатом», подведомственным </w:t>
      </w:r>
      <w:proofErr w:type="spellStart"/>
      <w:r w:rsidRPr="00A06D88">
        <w:rPr>
          <w:rFonts w:ascii="Times New Roman" w:hAnsi="Times New Roman"/>
          <w:b/>
          <w:i/>
        </w:rPr>
        <w:t>Госкорпорации</w:t>
      </w:r>
      <w:proofErr w:type="spellEnd"/>
      <w:r w:rsidRPr="00A06D88">
        <w:rPr>
          <w:rFonts w:ascii="Times New Roman" w:hAnsi="Times New Roman"/>
          <w:b/>
          <w:i/>
        </w:rPr>
        <w:t xml:space="preserve">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2860D5" w:rsidRPr="00A06D88" w:rsidRDefault="002860D5" w:rsidP="002860D5">
      <w:pPr>
        <w:pStyle w:val="aff2"/>
        <w:ind w:left="567" w:right="-1" w:hanging="567"/>
        <w:jc w:val="both"/>
      </w:pPr>
      <w:r w:rsidRPr="00A06D88">
        <w:t>15.4.</w:t>
      </w:r>
      <w:r w:rsidRPr="00A06D88">
        <w:tab/>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2860D5" w:rsidRPr="00A06D88" w:rsidRDefault="002860D5" w:rsidP="002860D5">
      <w:pPr>
        <w:numPr>
          <w:ilvl w:val="1"/>
          <w:numId w:val="0"/>
        </w:numPr>
        <w:spacing w:after="120"/>
        <w:ind w:left="567" w:right="-1"/>
        <w:jc w:val="both"/>
        <w:rPr>
          <w:rFonts w:ascii="Times New Roman" w:hAnsi="Times New Roman"/>
        </w:rPr>
      </w:pPr>
      <w:r w:rsidRPr="00A06D88">
        <w:rPr>
          <w:rFonts w:ascii="Times New Roman" w:hAnsi="Times New Roman"/>
        </w:rPr>
        <w:t>- Поставщика</w:t>
      </w:r>
      <w:proofErr w:type="gramStart"/>
      <w:r w:rsidRPr="00A06D88">
        <w:rPr>
          <w:rFonts w:ascii="Times New Roman" w:hAnsi="Times New Roman"/>
        </w:rPr>
        <w:t>: @@@;</w:t>
      </w:r>
    </w:p>
    <w:p w:rsidR="002860D5" w:rsidRPr="00A06D88" w:rsidRDefault="002860D5" w:rsidP="002860D5">
      <w:pPr>
        <w:numPr>
          <w:ilvl w:val="1"/>
          <w:numId w:val="0"/>
        </w:numPr>
        <w:spacing w:after="120"/>
        <w:ind w:left="567" w:right="-1"/>
        <w:jc w:val="both"/>
        <w:rPr>
          <w:rFonts w:ascii="Times New Roman" w:hAnsi="Times New Roman"/>
        </w:rPr>
      </w:pPr>
      <w:proofErr w:type="gramEnd"/>
      <w:r w:rsidRPr="00A06D88">
        <w:rPr>
          <w:rFonts w:ascii="Times New Roman" w:hAnsi="Times New Roman"/>
        </w:rPr>
        <w:t xml:space="preserve">- Заказчика: </w:t>
      </w:r>
      <w:proofErr w:type="spellStart"/>
      <w:r w:rsidR="009D12AF" w:rsidRPr="00A06D88">
        <w:rPr>
          <w:rFonts w:ascii="Times New Roman" w:hAnsi="Times New Roman"/>
        </w:rPr>
        <w:t>YDSchuko@Atomenergoprom.ru</w:t>
      </w:r>
      <w:proofErr w:type="spellEnd"/>
      <w:r w:rsidR="009D12AF" w:rsidRPr="00A06D88">
        <w:rPr>
          <w:rFonts w:ascii="Times New Roman" w:hAnsi="Times New Roman"/>
        </w:rPr>
        <w:t xml:space="preserve">, </w:t>
      </w:r>
      <w:hyperlink r:id="rId9" w:history="1">
        <w:r w:rsidR="009D12AF" w:rsidRPr="00A06D88">
          <w:rPr>
            <w:rFonts w:ascii="Times New Roman" w:hAnsi="Times New Roman"/>
          </w:rPr>
          <w:t>LASergeeva@Atomenergoprom.ru</w:t>
        </w:r>
      </w:hyperlink>
      <w:r w:rsidRPr="00A06D88">
        <w:rPr>
          <w:rFonts w:ascii="Times New Roman" w:hAnsi="Times New Roman"/>
        </w:rPr>
        <w:t>,</w:t>
      </w:r>
    </w:p>
    <w:p w:rsidR="002860D5" w:rsidRPr="00A06D88" w:rsidRDefault="002860D5" w:rsidP="002860D5">
      <w:pPr>
        <w:numPr>
          <w:ilvl w:val="1"/>
          <w:numId w:val="0"/>
        </w:numPr>
        <w:spacing w:after="120"/>
        <w:ind w:left="567" w:right="-1"/>
        <w:jc w:val="both"/>
        <w:rPr>
          <w:rFonts w:ascii="Times New Roman" w:hAnsi="Times New Roman"/>
        </w:rPr>
      </w:pPr>
      <w:r w:rsidRPr="00A06D88">
        <w:rPr>
          <w:rFonts w:ascii="Times New Roman" w:hAnsi="Times New Roman"/>
        </w:rPr>
        <w:t>либо переданные сторонами по акту (далее – Сведения), являются полными, точными и достоверными</w:t>
      </w:r>
    </w:p>
    <w:p w:rsidR="002860D5" w:rsidRPr="00A06D88" w:rsidRDefault="002860D5" w:rsidP="002860D5">
      <w:pPr>
        <w:numPr>
          <w:ilvl w:val="1"/>
          <w:numId w:val="0"/>
        </w:numPr>
        <w:spacing w:after="120"/>
        <w:ind w:left="567" w:right="-1"/>
        <w:jc w:val="both"/>
        <w:rPr>
          <w:rFonts w:ascii="Times New Roman" w:hAnsi="Times New Roman"/>
        </w:rPr>
      </w:pPr>
      <w:r w:rsidRPr="00A06D88">
        <w:rPr>
          <w:rFonts w:ascii="Times New Roman" w:hAnsi="Times New Roman"/>
        </w:rPr>
        <w:t xml:space="preserve">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 16 к Договору. </w:t>
      </w:r>
    </w:p>
    <w:p w:rsidR="002860D5" w:rsidRPr="00A06D88" w:rsidRDefault="002860D5" w:rsidP="002860D5">
      <w:pPr>
        <w:numPr>
          <w:ilvl w:val="1"/>
          <w:numId w:val="0"/>
        </w:numPr>
        <w:spacing w:after="120"/>
        <w:ind w:left="567" w:right="-1"/>
        <w:jc w:val="both"/>
        <w:rPr>
          <w:rFonts w:ascii="Times New Roman" w:hAnsi="Times New Roman"/>
        </w:rPr>
      </w:pPr>
      <w:proofErr w:type="gramStart"/>
      <w:r w:rsidRPr="00A06D88">
        <w:rPr>
          <w:rFonts w:ascii="Times New Roman" w:hAnsi="Times New Roman"/>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A06D88">
        <w:rPr>
          <w:rFonts w:ascii="Times New Roman" w:hAnsi="Times New Roman"/>
        </w:rPr>
        <w:t>Госкорпорации</w:t>
      </w:r>
      <w:proofErr w:type="spellEnd"/>
      <w:r w:rsidRPr="00A06D88">
        <w:rPr>
          <w:rFonts w:ascii="Times New Roman" w:hAnsi="Times New Roman"/>
        </w:rPr>
        <w:t xml:space="preserve"> «Росатом» и компетентным органам государственной власти (в том</w:t>
      </w:r>
      <w:proofErr w:type="gramEnd"/>
      <w:r w:rsidRPr="00A06D88">
        <w:rPr>
          <w:rFonts w:ascii="Times New Roman" w:hAnsi="Times New Roman"/>
        </w:rPr>
        <w:t xml:space="preserve"> </w:t>
      </w:r>
      <w:proofErr w:type="gramStart"/>
      <w:r w:rsidRPr="00A06D88">
        <w:rPr>
          <w:rFonts w:ascii="Times New Roman" w:hAnsi="Times New Roman"/>
        </w:rPr>
        <w:t>числе</w:t>
      </w:r>
      <w:proofErr w:type="gramEnd"/>
      <w:r w:rsidRPr="00A06D88">
        <w:rPr>
          <w:rFonts w:ascii="Times New Roman" w:hAnsi="Times New Roman"/>
        </w:rPr>
        <w:t xml:space="preserve">, Федеральной налоговой службе Российской Федерации, Минэнерго России, </w:t>
      </w:r>
      <w:proofErr w:type="spellStart"/>
      <w:r w:rsidRPr="00A06D88">
        <w:rPr>
          <w:rFonts w:ascii="Times New Roman" w:hAnsi="Times New Roman"/>
        </w:rPr>
        <w:t>Росфинмониторингу</w:t>
      </w:r>
      <w:proofErr w:type="spellEnd"/>
      <w:r w:rsidRPr="00A06D88">
        <w:rPr>
          <w:rFonts w:ascii="Times New Roman" w:hAnsi="Times New Roman"/>
        </w:rPr>
        <w:t xml:space="preserve">, Правительству Российской Федерации) и последующую обработку Сведений </w:t>
      </w:r>
      <w:proofErr w:type="spellStart"/>
      <w:r w:rsidRPr="00A06D88">
        <w:rPr>
          <w:rFonts w:ascii="Times New Roman" w:hAnsi="Times New Roman"/>
        </w:rPr>
        <w:t>Госкорпорацией</w:t>
      </w:r>
      <w:proofErr w:type="spellEnd"/>
      <w:r w:rsidRPr="00A06D88">
        <w:rPr>
          <w:rFonts w:ascii="Times New Roman" w:hAnsi="Times New Roman"/>
        </w:rPr>
        <w:t xml:space="preserve">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2860D5" w:rsidRPr="00A06D88" w:rsidRDefault="002860D5" w:rsidP="002860D5">
      <w:pPr>
        <w:numPr>
          <w:ilvl w:val="1"/>
          <w:numId w:val="0"/>
        </w:numPr>
        <w:spacing w:after="120"/>
        <w:ind w:left="567" w:right="-1"/>
        <w:jc w:val="both"/>
        <w:rPr>
          <w:rFonts w:ascii="Times New Roman" w:hAnsi="Times New Roman"/>
        </w:rPr>
      </w:pPr>
      <w:r w:rsidRPr="00A06D88">
        <w:rPr>
          <w:rFonts w:ascii="Times New Roman" w:hAnsi="Times New Roman"/>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860D5" w:rsidRPr="00A06D88" w:rsidRDefault="002860D5" w:rsidP="002860D5">
      <w:pPr>
        <w:numPr>
          <w:ilvl w:val="1"/>
          <w:numId w:val="0"/>
        </w:numPr>
        <w:spacing w:after="120"/>
        <w:ind w:left="567" w:right="-1"/>
        <w:jc w:val="both"/>
        <w:rPr>
          <w:rFonts w:ascii="Times New Roman" w:hAnsi="Times New Roman"/>
        </w:rPr>
      </w:pPr>
      <w:proofErr w:type="gramStart"/>
      <w:r w:rsidRPr="00A06D88">
        <w:rPr>
          <w:rFonts w:ascii="Times New Roman" w:hAnsi="Times New Roman"/>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A06D88">
        <w:rPr>
          <w:rFonts w:ascii="Times New Roman" w:hAnsi="Times New Roman"/>
        </w:rPr>
        <w:t xml:space="preserve"> Договор считается расторгнутым </w:t>
      </w:r>
      <w:proofErr w:type="gramStart"/>
      <w:r w:rsidRPr="00A06D88">
        <w:rPr>
          <w:rFonts w:ascii="Times New Roman" w:hAnsi="Times New Roman"/>
        </w:rPr>
        <w:t>с даты получения</w:t>
      </w:r>
      <w:proofErr w:type="gramEnd"/>
      <w:r w:rsidRPr="00A06D88">
        <w:rPr>
          <w:rFonts w:ascii="Times New Roman" w:hAnsi="Times New Roman"/>
        </w:rPr>
        <w:t xml:space="preserve"> соответствующего письменного уведомления, если более поздняя дата не будет установлена в уведомлении.</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t>15.5.</w:t>
      </w:r>
      <w:r w:rsidRPr="00A06D88">
        <w:rPr>
          <w:rFonts w:ascii="Times New Roman" w:hAnsi="Times New Roman"/>
        </w:rPr>
        <w:tab/>
        <w:t>Во всём остальном, что не предусмотрено условиями Договора, Стороны будут руководствоваться законодательством Российской Федерации.</w:t>
      </w:r>
    </w:p>
    <w:p w:rsidR="009C1CBF" w:rsidRPr="00A06D88" w:rsidRDefault="009C1CBF" w:rsidP="009C1CBF">
      <w:pPr>
        <w:tabs>
          <w:tab w:val="num" w:pos="720"/>
        </w:tabs>
        <w:spacing w:after="120"/>
        <w:ind w:left="567" w:right="-1" w:hanging="567"/>
        <w:jc w:val="both"/>
        <w:rPr>
          <w:rFonts w:ascii="Times New Roman" w:hAnsi="Times New Roman"/>
        </w:rPr>
      </w:pPr>
      <w:r w:rsidRPr="00A06D88">
        <w:rPr>
          <w:rFonts w:ascii="Times New Roman" w:hAnsi="Times New Roman"/>
        </w:rPr>
        <w:t>15.6.</w:t>
      </w:r>
      <w:r w:rsidRPr="00A06D88">
        <w:rPr>
          <w:rFonts w:ascii="Times New Roman" w:hAnsi="Times New Roman"/>
        </w:rPr>
        <w:tab/>
        <w:t xml:space="preserve">Приложения к Договору являются его неотъемлемой частью. </w:t>
      </w:r>
    </w:p>
    <w:p w:rsidR="002B7BBC" w:rsidRPr="00A06D88" w:rsidRDefault="009C1CBF" w:rsidP="009C1CBF">
      <w:pPr>
        <w:numPr>
          <w:ilvl w:val="1"/>
          <w:numId w:val="0"/>
        </w:numPr>
        <w:tabs>
          <w:tab w:val="num" w:pos="720"/>
        </w:tabs>
        <w:spacing w:after="120"/>
        <w:ind w:left="720" w:hanging="720"/>
        <w:jc w:val="both"/>
        <w:rPr>
          <w:rFonts w:ascii="Times New Roman" w:hAnsi="Times New Roman"/>
        </w:rPr>
      </w:pPr>
      <w:r w:rsidRPr="00A06D88">
        <w:rPr>
          <w:rFonts w:ascii="Times New Roman" w:hAnsi="Times New Roman"/>
        </w:rPr>
        <w:lastRenderedPageBreak/>
        <w:t>15.7</w:t>
      </w:r>
      <w:r w:rsidRPr="00A06D88">
        <w:rPr>
          <w:rFonts w:ascii="Times New Roman" w:hAnsi="Times New Roman"/>
        </w:rPr>
        <w:tab/>
        <w:t>Договор составлен в 2 (двух) экземплярах имеющих одинаковую юридическую силу, по одному экземпляру для каждой Стороны.</w:t>
      </w:r>
    </w:p>
    <w:p w:rsidR="002B7BBC" w:rsidRPr="00A06D88" w:rsidRDefault="002B7BBC" w:rsidP="00FE26C7">
      <w:pPr>
        <w:pStyle w:val="10"/>
        <w:keepNext w:val="0"/>
        <w:widowControl w:val="0"/>
        <w:suppressAutoHyphens/>
        <w:spacing w:before="120" w:after="120"/>
        <w:jc w:val="center"/>
        <w:rPr>
          <w:rFonts w:ascii="Times New Roman" w:hAnsi="Times New Roman"/>
          <w:sz w:val="24"/>
          <w:szCs w:val="24"/>
        </w:rPr>
      </w:pPr>
      <w:r w:rsidRPr="00A06D88">
        <w:rPr>
          <w:rFonts w:ascii="Times New Roman" w:hAnsi="Times New Roman"/>
          <w:sz w:val="24"/>
          <w:szCs w:val="24"/>
        </w:rPr>
        <w:t>16. Перечень приложений к Договору</w:t>
      </w:r>
    </w:p>
    <w:p w:rsidR="00266C7A" w:rsidRPr="00A06D88" w:rsidRDefault="00266C7A" w:rsidP="00266C7A">
      <w:pPr>
        <w:jc w:val="both"/>
        <w:rPr>
          <w:rFonts w:ascii="Times New Roman" w:hAnsi="Times New Roman"/>
        </w:rPr>
      </w:pPr>
      <w:r w:rsidRPr="00A06D88">
        <w:rPr>
          <w:rFonts w:ascii="Times New Roman" w:hAnsi="Times New Roman"/>
        </w:rPr>
        <w:t>Приложение № 1 –   Спецификация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2 –   Образец маркировки.</w:t>
      </w:r>
    </w:p>
    <w:p w:rsidR="00266C7A" w:rsidRPr="00A06D88" w:rsidRDefault="00266C7A" w:rsidP="00266C7A">
      <w:pPr>
        <w:jc w:val="both"/>
        <w:rPr>
          <w:rFonts w:ascii="Times New Roman" w:hAnsi="Times New Roman"/>
        </w:rPr>
      </w:pPr>
      <w:r w:rsidRPr="00A06D88">
        <w:rPr>
          <w:rFonts w:ascii="Times New Roman" w:hAnsi="Times New Roman"/>
        </w:rPr>
        <w:t>Приложение № 3 –   Форма калькуляции.</w:t>
      </w:r>
    </w:p>
    <w:p w:rsidR="00266C7A" w:rsidRPr="00A06D88" w:rsidRDefault="00266C7A" w:rsidP="00266C7A">
      <w:pPr>
        <w:jc w:val="both"/>
        <w:rPr>
          <w:rFonts w:ascii="Times New Roman" w:hAnsi="Times New Roman"/>
        </w:rPr>
      </w:pPr>
      <w:r w:rsidRPr="00A06D88">
        <w:rPr>
          <w:rFonts w:ascii="Times New Roman" w:hAnsi="Times New Roman"/>
        </w:rPr>
        <w:t xml:space="preserve">Приложение № 4 –   Порядок выполнения </w:t>
      </w:r>
      <w:proofErr w:type="spellStart"/>
      <w:proofErr w:type="gramStart"/>
      <w:r w:rsidRPr="00A06D88">
        <w:rPr>
          <w:rFonts w:ascii="Times New Roman" w:hAnsi="Times New Roman"/>
        </w:rPr>
        <w:t>Шеф-монтажа</w:t>
      </w:r>
      <w:proofErr w:type="spellEnd"/>
      <w:proofErr w:type="gramEnd"/>
      <w:r w:rsidRPr="00A06D88">
        <w:rPr>
          <w:rFonts w:ascii="Times New Roman" w:hAnsi="Times New Roman"/>
        </w:rPr>
        <w:t xml:space="preserve"> и </w:t>
      </w:r>
      <w:proofErr w:type="spellStart"/>
      <w:r w:rsidRPr="00A06D88">
        <w:rPr>
          <w:rFonts w:ascii="Times New Roman" w:hAnsi="Times New Roman"/>
        </w:rPr>
        <w:t>Шеф-наладки</w:t>
      </w:r>
      <w:proofErr w:type="spellEnd"/>
      <w:r w:rsidRPr="00A06D88">
        <w:rPr>
          <w:rFonts w:ascii="Times New Roman" w:hAnsi="Times New Roman"/>
        </w:rPr>
        <w:t xml:space="preserve">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5 –   Перечень, условия и сроки передачи Документации.</w:t>
      </w:r>
    </w:p>
    <w:p w:rsidR="00266C7A" w:rsidRPr="00A06D88" w:rsidRDefault="00266C7A" w:rsidP="00266C7A">
      <w:pPr>
        <w:jc w:val="both"/>
        <w:rPr>
          <w:rFonts w:ascii="Times New Roman" w:hAnsi="Times New Roman"/>
        </w:rPr>
      </w:pPr>
      <w:r w:rsidRPr="00A06D88">
        <w:rPr>
          <w:rFonts w:ascii="Times New Roman" w:hAnsi="Times New Roman"/>
        </w:rPr>
        <w:t>Приложение № 6 –   Требования к Обеспечению качества.</w:t>
      </w:r>
    </w:p>
    <w:p w:rsidR="00266C7A" w:rsidRPr="00A06D88" w:rsidRDefault="00266C7A" w:rsidP="00266C7A">
      <w:pPr>
        <w:tabs>
          <w:tab w:val="left" w:pos="1620"/>
        </w:tabs>
        <w:ind w:left="2160" w:hanging="2160"/>
        <w:jc w:val="both"/>
        <w:rPr>
          <w:rFonts w:ascii="Times New Roman" w:hAnsi="Times New Roman"/>
        </w:rPr>
      </w:pPr>
      <w:r w:rsidRPr="00A06D88">
        <w:rPr>
          <w:rFonts w:ascii="Times New Roman" w:hAnsi="Times New Roman"/>
        </w:rPr>
        <w:t>Приложение №</w:t>
      </w:r>
      <w:r w:rsidRPr="00A06D88">
        <w:rPr>
          <w:rFonts w:ascii="Times New Roman" w:hAnsi="Times New Roman"/>
        </w:rPr>
        <w:tab/>
        <w:t>7 –   </w:t>
      </w:r>
      <w:r w:rsidRPr="00A06D88">
        <w:rPr>
          <w:rFonts w:ascii="Times New Roman" w:hAnsi="Times New Roman"/>
        </w:rPr>
        <w:tab/>
        <w:t xml:space="preserve">Условия пребывания специалистов Заказчика, </w:t>
      </w:r>
      <w:proofErr w:type="spellStart"/>
      <w:r w:rsidR="009D3B13" w:rsidRPr="00A06D88">
        <w:rPr>
          <w:rFonts w:ascii="Times New Roman" w:hAnsi="Times New Roman"/>
        </w:rPr>
        <w:t>Генпоставщик</w:t>
      </w:r>
      <w:r w:rsidR="00614184" w:rsidRPr="00A06D88">
        <w:rPr>
          <w:rFonts w:ascii="Times New Roman" w:hAnsi="Times New Roman"/>
        </w:rPr>
        <w:t>а</w:t>
      </w:r>
      <w:proofErr w:type="spellEnd"/>
      <w:r w:rsidRPr="00A06D88">
        <w:rPr>
          <w:rFonts w:ascii="Times New Roman" w:hAnsi="Times New Roman"/>
        </w:rPr>
        <w:t>, Заказчика-застройщика, и Уполномоченной организации на предприятии Поставщика/Субпоставщиков.</w:t>
      </w:r>
    </w:p>
    <w:p w:rsidR="00266C7A" w:rsidRPr="00A06D88" w:rsidRDefault="00266C7A" w:rsidP="00266C7A">
      <w:pPr>
        <w:jc w:val="both"/>
        <w:rPr>
          <w:rFonts w:ascii="Times New Roman" w:hAnsi="Times New Roman"/>
        </w:rPr>
      </w:pPr>
      <w:r w:rsidRPr="00A06D88">
        <w:rPr>
          <w:rFonts w:ascii="Times New Roman" w:hAnsi="Times New Roman"/>
        </w:rPr>
        <w:t>Приложение № 8 –   Требования к упаковке, маркировке и хранению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9 –   Условия конфиденциальности.</w:t>
      </w:r>
    </w:p>
    <w:p w:rsidR="00266C7A" w:rsidRPr="00A06D88" w:rsidRDefault="00266C7A" w:rsidP="00266C7A">
      <w:pPr>
        <w:jc w:val="both"/>
        <w:rPr>
          <w:rFonts w:ascii="Times New Roman" w:hAnsi="Times New Roman"/>
        </w:rPr>
      </w:pPr>
      <w:r w:rsidRPr="00A06D88">
        <w:rPr>
          <w:rFonts w:ascii="Times New Roman" w:hAnsi="Times New Roman"/>
        </w:rPr>
        <w:t>Приложение № 10 –  Форма ежемесячного отчета.</w:t>
      </w:r>
    </w:p>
    <w:p w:rsidR="00266C7A" w:rsidRPr="00A06D88" w:rsidRDefault="00266C7A" w:rsidP="00266C7A">
      <w:pPr>
        <w:jc w:val="both"/>
        <w:rPr>
          <w:rFonts w:ascii="Times New Roman" w:hAnsi="Times New Roman"/>
        </w:rPr>
      </w:pPr>
      <w:r w:rsidRPr="00A06D88">
        <w:rPr>
          <w:rFonts w:ascii="Times New Roman" w:hAnsi="Times New Roman"/>
        </w:rPr>
        <w:t>Приложение № 11 –  Форма графика изготовления и поставки Оборудования.</w:t>
      </w:r>
    </w:p>
    <w:p w:rsidR="00266C7A" w:rsidRPr="00A06D88" w:rsidRDefault="00266C7A" w:rsidP="00266C7A">
      <w:pPr>
        <w:jc w:val="both"/>
        <w:rPr>
          <w:rFonts w:ascii="Times New Roman" w:hAnsi="Times New Roman"/>
        </w:rPr>
      </w:pPr>
      <w:r w:rsidRPr="00A06D88">
        <w:rPr>
          <w:rFonts w:ascii="Times New Roman" w:hAnsi="Times New Roman"/>
        </w:rPr>
        <w:t>Приложение № 12 –  Перечень Ключевых событий.</w:t>
      </w:r>
    </w:p>
    <w:p w:rsidR="00266C7A" w:rsidRPr="00A06D88" w:rsidRDefault="00266C7A" w:rsidP="00266C7A">
      <w:pPr>
        <w:jc w:val="both"/>
        <w:rPr>
          <w:rFonts w:ascii="Times New Roman" w:hAnsi="Times New Roman"/>
        </w:rPr>
      </w:pPr>
      <w:r w:rsidRPr="00A06D88">
        <w:rPr>
          <w:rFonts w:ascii="Times New Roman" w:hAnsi="Times New Roman"/>
        </w:rPr>
        <w:t>Приложение № 13 –  График изготовления Оборудования</w:t>
      </w:r>
      <w:r w:rsidR="00533B29" w:rsidRPr="00A06D88">
        <w:rPr>
          <w:rFonts w:ascii="Times New Roman" w:hAnsi="Times New Roman"/>
        </w:rPr>
        <w:t>*</w:t>
      </w:r>
      <w:r w:rsidRPr="00A06D88">
        <w:rPr>
          <w:rFonts w:ascii="Times New Roman" w:hAnsi="Times New Roman"/>
        </w:rPr>
        <w:t>.</w:t>
      </w:r>
    </w:p>
    <w:p w:rsidR="00266C7A" w:rsidRPr="00A06D88" w:rsidRDefault="00266C7A" w:rsidP="00266C7A">
      <w:pPr>
        <w:jc w:val="both"/>
        <w:rPr>
          <w:rFonts w:ascii="Times New Roman" w:hAnsi="Times New Roman"/>
        </w:rPr>
      </w:pPr>
      <w:r w:rsidRPr="00A06D88">
        <w:rPr>
          <w:rFonts w:ascii="Times New Roman" w:hAnsi="Times New Roman"/>
        </w:rPr>
        <w:t>Приложение №14 –  Форма акта о зачете аванса.</w:t>
      </w:r>
    </w:p>
    <w:p w:rsidR="00266C7A" w:rsidRPr="00A06D88" w:rsidRDefault="00266C7A" w:rsidP="00266C7A">
      <w:pPr>
        <w:jc w:val="both"/>
        <w:rPr>
          <w:rFonts w:ascii="Times New Roman" w:hAnsi="Times New Roman"/>
        </w:rPr>
      </w:pPr>
      <w:r w:rsidRPr="00A06D88">
        <w:rPr>
          <w:rFonts w:ascii="Times New Roman" w:hAnsi="Times New Roman"/>
        </w:rPr>
        <w:t>Приложение № 15.1– Форма банковской гарантии на возврат аванса.</w:t>
      </w:r>
    </w:p>
    <w:p w:rsidR="00266C7A" w:rsidRPr="00A06D88" w:rsidRDefault="00266C7A" w:rsidP="00266C7A">
      <w:pPr>
        <w:jc w:val="both"/>
        <w:rPr>
          <w:rFonts w:ascii="Times New Roman" w:hAnsi="Times New Roman"/>
        </w:rPr>
      </w:pPr>
      <w:r w:rsidRPr="00A06D88">
        <w:rPr>
          <w:rFonts w:ascii="Times New Roman" w:hAnsi="Times New Roman"/>
        </w:rPr>
        <w:t>Приложение № 15.2– Форма банковской гарантии надлежащего исполнения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15.3 – Форма банковской гарантии на исполнение гарантийных обязательств.</w:t>
      </w:r>
    </w:p>
    <w:p w:rsidR="00266C7A" w:rsidRPr="00A06D88" w:rsidRDefault="00266C7A" w:rsidP="00266C7A">
      <w:pPr>
        <w:jc w:val="both"/>
        <w:rPr>
          <w:rFonts w:ascii="Times New Roman" w:hAnsi="Times New Roman"/>
        </w:rPr>
      </w:pPr>
      <w:r w:rsidRPr="00A06D88">
        <w:rPr>
          <w:rFonts w:ascii="Times New Roman" w:hAnsi="Times New Roman"/>
        </w:rPr>
        <w:t>Приложение № 15.4 – Требования к банку</w:t>
      </w:r>
    </w:p>
    <w:p w:rsidR="00266C7A" w:rsidRPr="00A06D88" w:rsidRDefault="00266C7A" w:rsidP="00266C7A">
      <w:pPr>
        <w:jc w:val="both"/>
        <w:rPr>
          <w:rFonts w:ascii="Times New Roman" w:hAnsi="Times New Roman"/>
        </w:rPr>
      </w:pPr>
      <w:r w:rsidRPr="00A06D88">
        <w:rPr>
          <w:rFonts w:ascii="Times New Roman" w:hAnsi="Times New Roman"/>
        </w:rPr>
        <w:t>Приложение № 16 - Информация о цепочке собственников контрагента, включая бенефициаров (в том числе, конечных)</w:t>
      </w:r>
    </w:p>
    <w:p w:rsidR="00266C7A" w:rsidRPr="00A06D88" w:rsidRDefault="00266C7A" w:rsidP="00266C7A">
      <w:pPr>
        <w:jc w:val="both"/>
        <w:rPr>
          <w:rFonts w:ascii="Times New Roman" w:hAnsi="Times New Roman"/>
        </w:rPr>
      </w:pPr>
      <w:r w:rsidRPr="00A06D88">
        <w:rPr>
          <w:rFonts w:ascii="Times New Roman" w:hAnsi="Times New Roman"/>
        </w:rPr>
        <w:t>Приложение № 17 – Требования к поручителям</w:t>
      </w:r>
    </w:p>
    <w:p w:rsidR="00D506A2" w:rsidRPr="00A06D88" w:rsidRDefault="00D506A2" w:rsidP="00D506A2">
      <w:pPr>
        <w:jc w:val="both"/>
        <w:rPr>
          <w:rFonts w:ascii="Times New Roman" w:hAnsi="Times New Roman"/>
        </w:rPr>
      </w:pPr>
      <w:r w:rsidRPr="00A06D88">
        <w:rPr>
          <w:rFonts w:ascii="Times New Roman" w:hAnsi="Times New Roman"/>
        </w:rPr>
        <w:t>Приложение №18 – Форма договора поручительства на возврат аванса</w:t>
      </w:r>
    </w:p>
    <w:p w:rsidR="00D506A2" w:rsidRPr="00A06D88" w:rsidRDefault="00D506A2" w:rsidP="00D506A2">
      <w:pPr>
        <w:jc w:val="both"/>
        <w:rPr>
          <w:rFonts w:ascii="Times New Roman" w:hAnsi="Times New Roman"/>
        </w:rPr>
      </w:pPr>
      <w:r w:rsidRPr="00A06D88">
        <w:rPr>
          <w:rFonts w:ascii="Times New Roman" w:hAnsi="Times New Roman"/>
        </w:rPr>
        <w:t>Приложение №19 – Форма договора поручительства на исполнение обязательств по договору.</w:t>
      </w:r>
    </w:p>
    <w:p w:rsidR="00D506A2" w:rsidRPr="00A06D88" w:rsidRDefault="00D506A2" w:rsidP="00D506A2">
      <w:pPr>
        <w:jc w:val="both"/>
        <w:rPr>
          <w:rFonts w:ascii="Times New Roman" w:hAnsi="Times New Roman"/>
        </w:rPr>
      </w:pPr>
      <w:r w:rsidRPr="00A06D88">
        <w:rPr>
          <w:rFonts w:ascii="Times New Roman" w:hAnsi="Times New Roman"/>
        </w:rPr>
        <w:t>Приложение №20 – Форма договора поручительства на  исполнение гарантийных обязательств по договору.</w:t>
      </w:r>
    </w:p>
    <w:p w:rsidR="00266C7A" w:rsidRPr="00A06D88" w:rsidRDefault="00266C7A" w:rsidP="00266C7A">
      <w:pPr>
        <w:jc w:val="both"/>
        <w:rPr>
          <w:rFonts w:ascii="Times New Roman" w:hAnsi="Times New Roman"/>
        </w:rPr>
      </w:pPr>
    </w:p>
    <w:p w:rsidR="00935708" w:rsidRPr="00A06D88" w:rsidRDefault="00533B29">
      <w:pPr>
        <w:spacing w:before="120"/>
        <w:ind w:firstLine="708"/>
        <w:jc w:val="both"/>
        <w:rPr>
          <w:rFonts w:ascii="Times New Roman" w:hAnsi="Times New Roman"/>
        </w:rPr>
      </w:pPr>
      <w:r w:rsidRPr="00A06D88">
        <w:rPr>
          <w:rFonts w:ascii="Times New Roman" w:hAnsi="Times New Roman"/>
        </w:rPr>
        <w:t xml:space="preserve">* Приложение </w:t>
      </w:r>
      <w:r w:rsidR="00266C7A" w:rsidRPr="00A06D88">
        <w:rPr>
          <w:rFonts w:ascii="Times New Roman" w:hAnsi="Times New Roman"/>
        </w:rPr>
        <w:t>№ 13 будет подписано Сторонами в порядке и в сроки, предусмотренные п. 4.2  к Договору.</w:t>
      </w:r>
    </w:p>
    <w:p w:rsidR="002B7BBC" w:rsidRPr="00A06D88" w:rsidRDefault="002B7BBC" w:rsidP="00EC078E">
      <w:pPr>
        <w:pStyle w:val="10"/>
        <w:keepNext w:val="0"/>
        <w:widowControl w:val="0"/>
        <w:suppressAutoHyphens/>
        <w:spacing w:before="120" w:after="240"/>
        <w:jc w:val="center"/>
        <w:rPr>
          <w:rFonts w:ascii="Times New Roman" w:hAnsi="Times New Roman"/>
          <w:sz w:val="24"/>
          <w:szCs w:val="24"/>
        </w:rPr>
      </w:pPr>
      <w:r w:rsidRPr="00A06D88">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2B7BBC" w:rsidRPr="00A06D88" w:rsidTr="005F3338">
        <w:tc>
          <w:tcPr>
            <w:tcW w:w="4928" w:type="dxa"/>
          </w:tcPr>
          <w:p w:rsidR="002B7BBC" w:rsidRPr="00A06D88" w:rsidRDefault="002B7BBC" w:rsidP="005F3338">
            <w:pPr>
              <w:pStyle w:val="FR1"/>
              <w:spacing w:after="120" w:line="240" w:lineRule="auto"/>
              <w:ind w:firstLine="0"/>
              <w:jc w:val="center"/>
              <w:rPr>
                <w:rFonts w:ascii="Times New Roman" w:hAnsi="Times New Roman"/>
                <w:b/>
                <w:noProof/>
                <w:sz w:val="24"/>
                <w:szCs w:val="24"/>
              </w:rPr>
            </w:pPr>
            <w:r w:rsidRPr="00A06D88">
              <w:rPr>
                <w:rFonts w:ascii="Times New Roman" w:hAnsi="Times New Roman"/>
                <w:b/>
                <w:noProof/>
                <w:sz w:val="24"/>
                <w:szCs w:val="24"/>
              </w:rPr>
              <w:t>ЗАКАЗЧИК:</w:t>
            </w:r>
          </w:p>
        </w:tc>
        <w:tc>
          <w:tcPr>
            <w:tcW w:w="4925" w:type="dxa"/>
          </w:tcPr>
          <w:p w:rsidR="002B7BBC" w:rsidRPr="00A06D88" w:rsidRDefault="002B7BBC" w:rsidP="005F3338">
            <w:pPr>
              <w:pStyle w:val="FR1"/>
              <w:spacing w:after="120" w:line="240" w:lineRule="auto"/>
              <w:ind w:firstLine="0"/>
              <w:jc w:val="center"/>
              <w:rPr>
                <w:rFonts w:ascii="Times New Roman" w:hAnsi="Times New Roman"/>
                <w:b/>
                <w:noProof/>
                <w:sz w:val="24"/>
                <w:szCs w:val="24"/>
              </w:rPr>
            </w:pPr>
            <w:r w:rsidRPr="00A06D88">
              <w:rPr>
                <w:rFonts w:ascii="Times New Roman" w:hAnsi="Times New Roman"/>
                <w:b/>
                <w:noProof/>
                <w:sz w:val="24"/>
                <w:szCs w:val="24"/>
              </w:rPr>
              <w:t>ПОСТАВЩИК:</w:t>
            </w:r>
          </w:p>
        </w:tc>
      </w:tr>
      <w:tr w:rsidR="002B7BBC" w:rsidRPr="00A06D88" w:rsidTr="00EE7917">
        <w:trPr>
          <w:trHeight w:hRule="exact" w:val="2775"/>
        </w:trPr>
        <w:tc>
          <w:tcPr>
            <w:tcW w:w="4928" w:type="dxa"/>
          </w:tcPr>
          <w:p w:rsidR="002B7BBC" w:rsidRPr="00A06D88" w:rsidRDefault="002B7BBC" w:rsidP="003332B0">
            <w:pPr>
              <w:rPr>
                <w:rFonts w:ascii="Times New Roman" w:hAnsi="Times New Roman"/>
              </w:rPr>
            </w:pPr>
            <w:r w:rsidRPr="00A06D88">
              <w:rPr>
                <w:rFonts w:ascii="Times New Roman" w:hAnsi="Times New Roman"/>
              </w:rPr>
              <w:t>ОАО «ДЕЗ»</w:t>
            </w:r>
          </w:p>
          <w:p w:rsidR="002B7BBC" w:rsidRPr="00A06D88" w:rsidRDefault="002B7BBC" w:rsidP="003332B0">
            <w:pPr>
              <w:rPr>
                <w:rFonts w:ascii="Times New Roman" w:hAnsi="Times New Roman"/>
              </w:rPr>
            </w:pPr>
            <w:r w:rsidRPr="00A06D88">
              <w:rPr>
                <w:rFonts w:ascii="Times New Roman" w:hAnsi="Times New Roman"/>
              </w:rPr>
              <w:t xml:space="preserve">Адрес: </w:t>
            </w:r>
            <w:smartTag w:uri="urn:schemas-microsoft-com:office:smarttags" w:element="metricconverter">
              <w:smartTagPr>
                <w:attr w:name="ProductID" w:val="119180 г"/>
              </w:smartTagPr>
              <w:r w:rsidRPr="00A06D88">
                <w:rPr>
                  <w:rFonts w:ascii="Times New Roman" w:hAnsi="Times New Roman"/>
                </w:rPr>
                <w:t>119180 г</w:t>
              </w:r>
            </w:smartTag>
            <w:r w:rsidRPr="00A06D88">
              <w:rPr>
                <w:rFonts w:ascii="Times New Roman" w:hAnsi="Times New Roman"/>
              </w:rPr>
              <w:t xml:space="preserve">. Москва, </w:t>
            </w:r>
          </w:p>
          <w:p w:rsidR="002B7BBC" w:rsidRPr="00A06D88" w:rsidRDefault="002B7BBC" w:rsidP="003332B0">
            <w:pPr>
              <w:rPr>
                <w:rFonts w:ascii="Times New Roman" w:hAnsi="Times New Roman"/>
              </w:rPr>
            </w:pPr>
            <w:r w:rsidRPr="00A06D88">
              <w:rPr>
                <w:rFonts w:ascii="Times New Roman" w:hAnsi="Times New Roman"/>
              </w:rPr>
              <w:t>ул. Б. Полянка, дом 25, стр.1</w:t>
            </w:r>
          </w:p>
          <w:p w:rsidR="002B7BBC" w:rsidRPr="00A06D88" w:rsidRDefault="002B7BBC" w:rsidP="003332B0">
            <w:pPr>
              <w:rPr>
                <w:rFonts w:ascii="Times New Roman" w:hAnsi="Times New Roman"/>
              </w:rPr>
            </w:pPr>
            <w:r w:rsidRPr="00A06D88">
              <w:rPr>
                <w:rFonts w:ascii="Times New Roman" w:hAnsi="Times New Roman"/>
              </w:rPr>
              <w:t>КПП 770601001</w:t>
            </w:r>
          </w:p>
          <w:p w:rsidR="002B7BBC" w:rsidRPr="00A06D88" w:rsidRDefault="002B7BBC" w:rsidP="003332B0">
            <w:pPr>
              <w:rPr>
                <w:rFonts w:ascii="Times New Roman" w:hAnsi="Times New Roman"/>
              </w:rPr>
            </w:pPr>
            <w:r w:rsidRPr="00A06D88">
              <w:rPr>
                <w:rFonts w:ascii="Times New Roman" w:hAnsi="Times New Roman"/>
              </w:rPr>
              <w:t>ИНН 7706730001,</w:t>
            </w:r>
          </w:p>
          <w:p w:rsidR="002B7BBC" w:rsidRPr="00A06D88" w:rsidRDefault="002B7BBC" w:rsidP="003332B0">
            <w:pPr>
              <w:rPr>
                <w:rFonts w:ascii="Times New Roman" w:hAnsi="Times New Roman"/>
              </w:rPr>
            </w:pPr>
            <w:proofErr w:type="spellStart"/>
            <w:proofErr w:type="gramStart"/>
            <w:r w:rsidRPr="00A06D88">
              <w:rPr>
                <w:rFonts w:ascii="Times New Roman" w:hAnsi="Times New Roman"/>
              </w:rPr>
              <w:t>р</w:t>
            </w:r>
            <w:proofErr w:type="spellEnd"/>
            <w:proofErr w:type="gramEnd"/>
            <w:r w:rsidRPr="00A06D88">
              <w:rPr>
                <w:rFonts w:ascii="Times New Roman" w:hAnsi="Times New Roman"/>
              </w:rPr>
              <w:t>/с 40702810638040024703 в дополнительном офисе № 01764 Московского Банка Сбербанка России ОАО г. Москва,</w:t>
            </w:r>
          </w:p>
          <w:p w:rsidR="002B7BBC" w:rsidRPr="00A06D88" w:rsidRDefault="002B7BBC" w:rsidP="003332B0">
            <w:pPr>
              <w:rPr>
                <w:rFonts w:ascii="Times New Roman" w:hAnsi="Times New Roman"/>
              </w:rPr>
            </w:pPr>
            <w:r w:rsidRPr="00A06D88">
              <w:rPr>
                <w:rFonts w:ascii="Times New Roman" w:hAnsi="Times New Roman"/>
              </w:rPr>
              <w:t>к/с 30101810400000000225,</w:t>
            </w:r>
          </w:p>
          <w:p w:rsidR="002B7BBC" w:rsidRPr="00A06D88" w:rsidRDefault="002B7BBC" w:rsidP="005F3338">
            <w:pPr>
              <w:suppressLineNumbers/>
              <w:tabs>
                <w:tab w:val="left" w:pos="0"/>
                <w:tab w:val="left" w:pos="4772"/>
              </w:tabs>
              <w:suppressAutoHyphens/>
              <w:ind w:right="23"/>
              <w:rPr>
                <w:rFonts w:ascii="Times New Roman" w:hAnsi="Times New Roman"/>
                <w:b/>
                <w:noProof/>
              </w:rPr>
            </w:pPr>
            <w:r w:rsidRPr="00A06D88">
              <w:rPr>
                <w:rFonts w:ascii="Times New Roman" w:hAnsi="Times New Roman"/>
              </w:rPr>
              <w:t>БИК 044525225</w:t>
            </w:r>
          </w:p>
        </w:tc>
        <w:tc>
          <w:tcPr>
            <w:tcW w:w="4925" w:type="dxa"/>
          </w:tcPr>
          <w:p w:rsidR="002B7BBC" w:rsidRPr="00A06D88" w:rsidRDefault="002B7BBC" w:rsidP="005F3338">
            <w:pPr>
              <w:pStyle w:val="af4"/>
              <w:suppressLineNumbers/>
              <w:tabs>
                <w:tab w:val="left" w:pos="0"/>
              </w:tabs>
              <w:suppressAutoHyphens/>
              <w:ind w:right="23"/>
              <w:rPr>
                <w:noProof/>
                <w:sz w:val="24"/>
                <w:szCs w:val="24"/>
              </w:rPr>
            </w:pPr>
          </w:p>
        </w:tc>
      </w:tr>
    </w:tbl>
    <w:p w:rsidR="002B7BBC" w:rsidRPr="00A06D88" w:rsidRDefault="002B7BBC" w:rsidP="00EC078E">
      <w:pPr>
        <w:rPr>
          <w:rFonts w:ascii="Times New Roman" w:hAnsi="Times New Roman"/>
        </w:rPr>
      </w:pPr>
    </w:p>
    <w:tbl>
      <w:tblPr>
        <w:tblW w:w="0" w:type="auto"/>
        <w:tblLook w:val="01E0"/>
      </w:tblPr>
      <w:tblGrid>
        <w:gridCol w:w="4928"/>
        <w:gridCol w:w="5209"/>
      </w:tblGrid>
      <w:tr w:rsidR="002B7BBC" w:rsidRPr="00A06D88" w:rsidTr="00EE7917">
        <w:tc>
          <w:tcPr>
            <w:tcW w:w="4928" w:type="dxa"/>
          </w:tcPr>
          <w:p w:rsidR="002B7BBC" w:rsidRPr="00A06D88" w:rsidRDefault="002B7BBC" w:rsidP="005F3338">
            <w:pPr>
              <w:rPr>
                <w:rFonts w:ascii="Times New Roman" w:hAnsi="Times New Roman"/>
              </w:rPr>
            </w:pPr>
            <w:r w:rsidRPr="00A06D88">
              <w:rPr>
                <w:rFonts w:ascii="Times New Roman" w:hAnsi="Times New Roman"/>
                <w:b/>
              </w:rPr>
              <w:t>ЗАКАЗЧИК:</w:t>
            </w:r>
            <w:r w:rsidRPr="00A06D88">
              <w:rPr>
                <w:rFonts w:ascii="Times New Roman" w:hAnsi="Times New Roman"/>
                <w:b/>
              </w:rPr>
              <w:tab/>
            </w:r>
          </w:p>
        </w:tc>
        <w:tc>
          <w:tcPr>
            <w:tcW w:w="5209" w:type="dxa"/>
          </w:tcPr>
          <w:p w:rsidR="002B7BBC" w:rsidRPr="00A06D88" w:rsidRDefault="002B7BBC" w:rsidP="005F3338">
            <w:pPr>
              <w:rPr>
                <w:rFonts w:ascii="Times New Roman" w:hAnsi="Times New Roman"/>
              </w:rPr>
            </w:pPr>
            <w:r w:rsidRPr="00A06D88">
              <w:rPr>
                <w:rFonts w:ascii="Times New Roman" w:hAnsi="Times New Roman"/>
                <w:b/>
              </w:rPr>
              <w:t>ПОСТАВЩИК:</w:t>
            </w:r>
          </w:p>
        </w:tc>
      </w:tr>
      <w:tr w:rsidR="002B7BBC" w:rsidRPr="00A06D88" w:rsidTr="00EE7917">
        <w:tc>
          <w:tcPr>
            <w:tcW w:w="4928" w:type="dxa"/>
          </w:tcPr>
          <w:p w:rsidR="002B7BBC" w:rsidRPr="00A06D88" w:rsidRDefault="002B7BBC" w:rsidP="005F3338">
            <w:pPr>
              <w:rPr>
                <w:rFonts w:ascii="Times New Roman" w:hAnsi="Times New Roman"/>
              </w:rPr>
            </w:pPr>
            <w:r w:rsidRPr="00A06D88">
              <w:rPr>
                <w:rFonts w:ascii="Times New Roman" w:hAnsi="Times New Roman"/>
              </w:rPr>
              <w:t>ОАО «ДЕЗ»</w:t>
            </w:r>
          </w:p>
          <w:p w:rsidR="002B7BBC" w:rsidRPr="00A06D88" w:rsidRDefault="002B7BBC" w:rsidP="005F3338">
            <w:pPr>
              <w:rPr>
                <w:rFonts w:ascii="Times New Roman" w:hAnsi="Times New Roman"/>
              </w:rPr>
            </w:pPr>
            <w:r w:rsidRPr="00A06D88">
              <w:rPr>
                <w:rFonts w:ascii="Times New Roman" w:hAnsi="Times New Roman"/>
              </w:rPr>
              <w:t>Генеральный директор</w:t>
            </w:r>
          </w:p>
        </w:tc>
        <w:tc>
          <w:tcPr>
            <w:tcW w:w="5209" w:type="dxa"/>
          </w:tcPr>
          <w:p w:rsidR="002B7BBC" w:rsidRPr="00A06D88" w:rsidRDefault="002B7BBC" w:rsidP="005F3338">
            <w:pPr>
              <w:rPr>
                <w:rFonts w:ascii="Times New Roman" w:hAnsi="Times New Roman"/>
              </w:rPr>
            </w:pPr>
          </w:p>
          <w:p w:rsidR="00A17D1C" w:rsidRPr="00A06D88" w:rsidRDefault="00A17D1C" w:rsidP="005F3338">
            <w:pPr>
              <w:rPr>
                <w:rFonts w:ascii="Times New Roman" w:hAnsi="Times New Roman"/>
              </w:rPr>
            </w:pPr>
            <w:r w:rsidRPr="00A06D88">
              <w:rPr>
                <w:rFonts w:ascii="Times New Roman" w:hAnsi="Times New Roman"/>
              </w:rPr>
              <w:t>Генеральный директор</w:t>
            </w:r>
          </w:p>
        </w:tc>
      </w:tr>
      <w:tr w:rsidR="002B7BBC" w:rsidRPr="00A06D88" w:rsidTr="00EE7917">
        <w:tc>
          <w:tcPr>
            <w:tcW w:w="4928" w:type="dxa"/>
          </w:tcPr>
          <w:p w:rsidR="002B7BBC" w:rsidRPr="00A06D88" w:rsidRDefault="002B7BBC" w:rsidP="005F3338">
            <w:pPr>
              <w:rPr>
                <w:rFonts w:ascii="Times New Roman" w:hAnsi="Times New Roman"/>
              </w:rPr>
            </w:pPr>
          </w:p>
        </w:tc>
        <w:tc>
          <w:tcPr>
            <w:tcW w:w="5209" w:type="dxa"/>
          </w:tcPr>
          <w:p w:rsidR="002B7BBC" w:rsidRPr="00A06D88" w:rsidRDefault="002B7BBC" w:rsidP="00EE7917">
            <w:pPr>
              <w:rPr>
                <w:rFonts w:ascii="Times New Roman" w:hAnsi="Times New Roman"/>
              </w:rPr>
            </w:pPr>
          </w:p>
        </w:tc>
      </w:tr>
    </w:tbl>
    <w:p w:rsidR="002B7BBC" w:rsidRPr="00A06D88" w:rsidRDefault="002B7BBC" w:rsidP="00EE5618">
      <w:pPr>
        <w:pStyle w:val="10"/>
        <w:keepNext w:val="0"/>
        <w:widowControl w:val="0"/>
        <w:suppressAutoHyphens/>
        <w:spacing w:before="120" w:after="240"/>
        <w:rPr>
          <w:rFonts w:ascii="Times New Roman" w:hAnsi="Times New Roman"/>
          <w:sz w:val="24"/>
          <w:szCs w:val="24"/>
        </w:rPr>
      </w:pPr>
    </w:p>
    <w:sectPr w:rsidR="002B7BBC" w:rsidRPr="00A06D88" w:rsidSect="001E6803">
      <w:footerReference w:type="default" r:id="rId10"/>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0204" w:rsidRDefault="00FB0204" w:rsidP="00F3644C">
      <w:r>
        <w:separator/>
      </w:r>
    </w:p>
  </w:endnote>
  <w:endnote w:type="continuationSeparator" w:id="1">
    <w:p w:rsidR="00FB0204" w:rsidRDefault="00FB0204"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308" w:rsidRDefault="00935708">
    <w:pPr>
      <w:pStyle w:val="a7"/>
      <w:jc w:val="center"/>
    </w:pPr>
    <w:fldSimple w:instr=" PAGE   \* MERGEFORMAT ">
      <w:r w:rsidR="00A06D88">
        <w:rPr>
          <w:noProof/>
        </w:rPr>
        <w:t>1</w:t>
      </w:r>
    </w:fldSimple>
  </w:p>
  <w:p w:rsidR="00E04308" w:rsidRDefault="00E0430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0204" w:rsidRDefault="00FB0204" w:rsidP="00F3644C">
      <w:r>
        <w:separator/>
      </w:r>
    </w:p>
  </w:footnote>
  <w:footnote w:type="continuationSeparator" w:id="1">
    <w:p w:rsidR="00FB0204" w:rsidRDefault="00FB0204"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8E90B84E"/>
    <w:lvl w:ilvl="0">
      <w:start w:val="1"/>
      <w:numFmt w:val="bullet"/>
      <w:pStyle w:val="3"/>
      <w:lvlText w:val=""/>
      <w:lvlJc w:val="left"/>
      <w:pPr>
        <w:tabs>
          <w:tab w:val="num" w:pos="926"/>
        </w:tabs>
        <w:ind w:left="926" w:hanging="360"/>
      </w:pPr>
      <w:rPr>
        <w:rFonts w:ascii="Symbol" w:hAnsi="Symbol" w:hint="default"/>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F1086B34"/>
    <w:name w:val="WW8Num10"/>
    <w:lvl w:ilvl="0">
      <w:start w:val="3"/>
      <w:numFmt w:val="decimal"/>
      <w:lvlText w:val="4.%1"/>
      <w:lvlJc w:val="left"/>
      <w:pPr>
        <w:tabs>
          <w:tab w:val="num" w:pos="680"/>
        </w:tabs>
        <w:ind w:left="680" w:hanging="680"/>
      </w:pPr>
      <w:rPr>
        <w:rFonts w:ascii="Times New Roman" w:hAnsi="Times New Roman" w:cs="Times New Roman" w:hint="default"/>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cs="Times New Roman"/>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0">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1">
    <w:nsid w:val="05C200DF"/>
    <w:multiLevelType w:val="hybridMultilevel"/>
    <w:tmpl w:val="1F72A7E8"/>
    <w:lvl w:ilvl="0" w:tplc="388E30E0">
      <w:start w:val="1"/>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072E275F"/>
    <w:multiLevelType w:val="multilevel"/>
    <w:tmpl w:val="49166878"/>
    <w:lvl w:ilvl="0">
      <w:start w:val="3"/>
      <w:numFmt w:val="decimal"/>
      <w:lvlText w:val="%1"/>
      <w:lvlJc w:val="left"/>
      <w:pPr>
        <w:ind w:left="360" w:hanging="360"/>
      </w:pPr>
      <w:rPr>
        <w:rFonts w:hint="default"/>
      </w:rPr>
    </w:lvl>
    <w:lvl w:ilvl="1">
      <w:start w:val="7"/>
      <w:numFmt w:val="decimal"/>
      <w:lvlText w:val="%1.%2"/>
      <w:lvlJc w:val="left"/>
      <w:pPr>
        <w:ind w:left="1497" w:hanging="360"/>
      </w:pPr>
      <w:rPr>
        <w:rFonts w:hint="default"/>
      </w:rPr>
    </w:lvl>
    <w:lvl w:ilvl="2">
      <w:start w:val="1"/>
      <w:numFmt w:val="decimal"/>
      <w:lvlText w:val="%1.%2.%3"/>
      <w:lvlJc w:val="left"/>
      <w:pPr>
        <w:ind w:left="2994" w:hanging="720"/>
      </w:pPr>
      <w:rPr>
        <w:rFonts w:hint="default"/>
      </w:rPr>
    </w:lvl>
    <w:lvl w:ilvl="3">
      <w:start w:val="1"/>
      <w:numFmt w:val="decimal"/>
      <w:lvlText w:val="%1.%2.%3.%4"/>
      <w:lvlJc w:val="left"/>
      <w:pPr>
        <w:ind w:left="4131" w:hanging="720"/>
      </w:pPr>
      <w:rPr>
        <w:rFonts w:hint="default"/>
      </w:rPr>
    </w:lvl>
    <w:lvl w:ilvl="4">
      <w:start w:val="1"/>
      <w:numFmt w:val="decimal"/>
      <w:lvlText w:val="%1.%2.%3.%4.%5"/>
      <w:lvlJc w:val="left"/>
      <w:pPr>
        <w:ind w:left="5628" w:hanging="1080"/>
      </w:pPr>
      <w:rPr>
        <w:rFonts w:hint="default"/>
      </w:rPr>
    </w:lvl>
    <w:lvl w:ilvl="5">
      <w:start w:val="1"/>
      <w:numFmt w:val="decimal"/>
      <w:lvlText w:val="%1.%2.%3.%4.%5.%6"/>
      <w:lvlJc w:val="left"/>
      <w:pPr>
        <w:ind w:left="6765" w:hanging="1080"/>
      </w:pPr>
      <w:rPr>
        <w:rFonts w:hint="default"/>
      </w:rPr>
    </w:lvl>
    <w:lvl w:ilvl="6">
      <w:start w:val="1"/>
      <w:numFmt w:val="decimal"/>
      <w:lvlText w:val="%1.%2.%3.%4.%5.%6.%7"/>
      <w:lvlJc w:val="left"/>
      <w:pPr>
        <w:ind w:left="8262" w:hanging="1440"/>
      </w:pPr>
      <w:rPr>
        <w:rFonts w:hint="default"/>
      </w:rPr>
    </w:lvl>
    <w:lvl w:ilvl="7">
      <w:start w:val="1"/>
      <w:numFmt w:val="decimal"/>
      <w:lvlText w:val="%1.%2.%3.%4.%5.%6.%7.%8"/>
      <w:lvlJc w:val="left"/>
      <w:pPr>
        <w:ind w:left="9399" w:hanging="1440"/>
      </w:pPr>
      <w:rPr>
        <w:rFonts w:hint="default"/>
      </w:rPr>
    </w:lvl>
    <w:lvl w:ilvl="8">
      <w:start w:val="1"/>
      <w:numFmt w:val="decimal"/>
      <w:lvlText w:val="%1.%2.%3.%4.%5.%6.%7.%8.%9"/>
      <w:lvlJc w:val="left"/>
      <w:pPr>
        <w:ind w:left="10896" w:hanging="1800"/>
      </w:pPr>
      <w:rPr>
        <w:rFonts w:hint="default"/>
      </w:rPr>
    </w:lvl>
  </w:abstractNum>
  <w:abstractNum w:abstractNumId="13">
    <w:nsid w:val="083042FE"/>
    <w:multiLevelType w:val="hybridMultilevel"/>
    <w:tmpl w:val="ABC88BAC"/>
    <w:lvl w:ilvl="0" w:tplc="A83C7792">
      <w:start w:val="1"/>
      <w:numFmt w:val="decimal"/>
      <w:lvlText w:val="8.%1"/>
      <w:lvlJc w:val="left"/>
      <w:pPr>
        <w:tabs>
          <w:tab w:val="num" w:pos="2340"/>
        </w:tabs>
        <w:ind w:left="2340" w:hanging="360"/>
      </w:pPr>
      <w:rPr>
        <w:rFonts w:cs="Times New Roman"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cs="Times New Roman" w:hint="default"/>
        <w:b w:val="0"/>
      </w:rPr>
    </w:lvl>
    <w:lvl w:ilvl="3" w:tplc="BFC09BB2">
      <w:start w:val="2"/>
      <w:numFmt w:val="decimal"/>
      <w:lvlText w:val="5.5.%4."/>
      <w:lvlJc w:val="left"/>
      <w:pPr>
        <w:tabs>
          <w:tab w:val="num" w:pos="2880"/>
        </w:tabs>
        <w:ind w:left="2880" w:hanging="360"/>
      </w:pPr>
      <w:rPr>
        <w:rFonts w:cs="Times New Roman"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cs="Times New Roman" w:hint="default"/>
        <w:b w:val="0"/>
      </w:rPr>
    </w:lvl>
    <w:lvl w:ilvl="6" w:tplc="C584F574">
      <w:start w:val="1"/>
      <w:numFmt w:val="decimal"/>
      <w:lvlText w:val="6.7.%7."/>
      <w:lvlJc w:val="left"/>
      <w:pPr>
        <w:tabs>
          <w:tab w:val="num" w:pos="680"/>
        </w:tabs>
        <w:ind w:left="680" w:hanging="680"/>
      </w:pPr>
      <w:rPr>
        <w:rFonts w:cs="Times New Roman" w:hint="default"/>
        <w:b w:val="0"/>
      </w:rPr>
    </w:lvl>
    <w:lvl w:ilvl="7" w:tplc="7A94DE94">
      <w:start w:val="1"/>
      <w:numFmt w:val="decimal"/>
      <w:lvlText w:val="6.8.%8."/>
      <w:lvlJc w:val="left"/>
      <w:pPr>
        <w:tabs>
          <w:tab w:val="num" w:pos="1077"/>
        </w:tabs>
        <w:ind w:left="1077" w:hanging="623"/>
      </w:pPr>
      <w:rPr>
        <w:rFonts w:cs="Times New Roman" w:hint="default"/>
        <w:b w:val="0"/>
      </w:rPr>
    </w:lvl>
    <w:lvl w:ilvl="8" w:tplc="5CF4766A">
      <w:start w:val="1"/>
      <w:numFmt w:val="decimal"/>
      <w:lvlText w:val="6.9.%9."/>
      <w:lvlJc w:val="left"/>
      <w:pPr>
        <w:tabs>
          <w:tab w:val="num" w:pos="1134"/>
        </w:tabs>
        <w:ind w:left="1134" w:hanging="680"/>
      </w:pPr>
      <w:rPr>
        <w:rFonts w:cs="Times New Roman" w:hint="default"/>
        <w:b w:val="0"/>
      </w:rPr>
    </w:lvl>
  </w:abstractNum>
  <w:abstractNum w:abstractNumId="14">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1F764DD"/>
    <w:multiLevelType w:val="hybridMultilevel"/>
    <w:tmpl w:val="78F0F556"/>
    <w:name w:val="WW8Num10222222"/>
    <w:lvl w:ilvl="0" w:tplc="19985C88">
      <w:start w:val="27"/>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1A6124BF"/>
    <w:multiLevelType w:val="multilevel"/>
    <w:tmpl w:val="89726F58"/>
    <w:lvl w:ilvl="0">
      <w:start w:val="5"/>
      <w:numFmt w:val="decimal"/>
      <w:lvlText w:val="4.%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1073D22"/>
    <w:multiLevelType w:val="hybridMultilevel"/>
    <w:tmpl w:val="05BEBDD6"/>
    <w:name w:val="WW8Num102"/>
    <w:lvl w:ilvl="0" w:tplc="DD327FB2">
      <w:start w:val="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9E3EE3"/>
    <w:multiLevelType w:val="hybridMultilevel"/>
    <w:tmpl w:val="66728516"/>
    <w:lvl w:ilvl="0" w:tplc="45680FEE">
      <w:start w:val="1"/>
      <w:numFmt w:val="decimal"/>
      <w:lvlText w:val="4.%1"/>
      <w:lvlJc w:val="left"/>
      <w:pPr>
        <w:tabs>
          <w:tab w:val="num" w:pos="964"/>
        </w:tabs>
        <w:ind w:left="964" w:hanging="6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A332FF2"/>
    <w:multiLevelType w:val="multilevel"/>
    <w:tmpl w:val="9628E30C"/>
    <w:lvl w:ilvl="0">
      <w:start w:val="4"/>
      <w:numFmt w:val="decimal"/>
      <w:lvlText w:val="%1"/>
      <w:lvlJc w:val="left"/>
      <w:pPr>
        <w:ind w:left="480" w:hanging="480"/>
      </w:pPr>
      <w:rPr>
        <w:rFonts w:cs="Times New Roman" w:hint="default"/>
      </w:rPr>
    </w:lvl>
    <w:lvl w:ilvl="1">
      <w:start w:val="2"/>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22">
    <w:nsid w:val="2C101027"/>
    <w:multiLevelType w:val="multilevel"/>
    <w:tmpl w:val="FACABED6"/>
    <w:lvl w:ilvl="0">
      <w:start w:val="1"/>
      <w:numFmt w:val="decimal"/>
      <w:lvlText w:val="6.%1"/>
      <w:lvlJc w:val="left"/>
      <w:pPr>
        <w:tabs>
          <w:tab w:val="num" w:pos="360"/>
        </w:tabs>
        <w:ind w:left="360" w:hanging="360"/>
      </w:pPr>
      <w:rPr>
        <w:rFonts w:cs="Times New Roman" w:hint="default"/>
      </w:rPr>
    </w:lvl>
    <w:lvl w:ilvl="1">
      <w:numFmt w:val="decimal"/>
      <w:lvlText w:val="%1.%2."/>
      <w:lvlJc w:val="left"/>
      <w:pPr>
        <w:tabs>
          <w:tab w:val="num" w:pos="792"/>
        </w:tabs>
        <w:ind w:left="792" w:hanging="432"/>
      </w:pPr>
      <w:rPr>
        <w:rFonts w:cs="Times New Roman" w:hint="default"/>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nsid w:val="2EDB3DB9"/>
    <w:multiLevelType w:val="hybridMultilevel"/>
    <w:tmpl w:val="30885550"/>
    <w:lvl w:ilvl="0" w:tplc="6F0ED240">
      <w:start w:val="23"/>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nsid w:val="3AD130D9"/>
    <w:multiLevelType w:val="hybridMultilevel"/>
    <w:tmpl w:val="4202B166"/>
    <w:name w:val="WW8Num102222222"/>
    <w:lvl w:ilvl="0" w:tplc="D7846DBE">
      <w:start w:val="29"/>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B7068C2"/>
    <w:multiLevelType w:val="hybridMultilevel"/>
    <w:tmpl w:val="403EDE3A"/>
    <w:name w:val="WW8Num102222"/>
    <w:lvl w:ilvl="0" w:tplc="32B468D0">
      <w:start w:val="18"/>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5D5C3B"/>
    <w:multiLevelType w:val="hybridMultilevel"/>
    <w:tmpl w:val="210A06AC"/>
    <w:name w:val="WW8Num1022"/>
    <w:lvl w:ilvl="0" w:tplc="453C72AA">
      <w:start w:val="1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F05567B"/>
    <w:multiLevelType w:val="hybridMultilevel"/>
    <w:tmpl w:val="2FA055E6"/>
    <w:lvl w:ilvl="0" w:tplc="8AA2D7CA">
      <w:start w:val="1"/>
      <w:numFmt w:val="decimal"/>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nsid w:val="46265941"/>
    <w:multiLevelType w:val="multilevel"/>
    <w:tmpl w:val="6364637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499400A6"/>
    <w:multiLevelType w:val="hybridMultilevel"/>
    <w:tmpl w:val="21AC3E32"/>
    <w:lvl w:ilvl="0" w:tplc="C238917A">
      <w:start w:val="35"/>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AB08D8"/>
    <w:multiLevelType w:val="hybridMultilevel"/>
    <w:tmpl w:val="00CE284C"/>
    <w:lvl w:ilvl="0" w:tplc="7FA0B7BE">
      <w:start w:val="2"/>
      <w:numFmt w:val="decimal"/>
      <w:lvlText w:val="3.%1"/>
      <w:lvlJc w:val="left"/>
      <w:pPr>
        <w:tabs>
          <w:tab w:val="num" w:pos="680"/>
        </w:tabs>
        <w:ind w:left="680" w:hanging="6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40164CB"/>
    <w:multiLevelType w:val="hybridMultilevel"/>
    <w:tmpl w:val="F2543920"/>
    <w:lvl w:ilvl="0" w:tplc="87D6AC40">
      <w:start w:val="21"/>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4F42BA"/>
    <w:multiLevelType w:val="multilevel"/>
    <w:tmpl w:val="91166E40"/>
    <w:lvl w:ilvl="0">
      <w:start w:val="14"/>
      <w:numFmt w:val="decimal"/>
      <w:lvlText w:val="%1."/>
      <w:lvlJc w:val="left"/>
      <w:pPr>
        <w:ind w:left="480" w:hanging="480"/>
      </w:pPr>
      <w:rPr>
        <w:rFonts w:cs="Times New Roman" w:hint="default"/>
      </w:rPr>
    </w:lvl>
    <w:lvl w:ilvl="1">
      <w:start w:val="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58130774"/>
    <w:multiLevelType w:val="multilevel"/>
    <w:tmpl w:val="C7688DB6"/>
    <w:lvl w:ilvl="0">
      <w:start w:val="16"/>
      <w:numFmt w:val="decimal"/>
      <w:lvlText w:val="%1."/>
      <w:lvlJc w:val="left"/>
      <w:pPr>
        <w:tabs>
          <w:tab w:val="num" w:pos="480"/>
        </w:tabs>
        <w:ind w:left="480" w:hanging="480"/>
      </w:pPr>
      <w:rPr>
        <w:rFonts w:cs="Times New Roman" w:hint="default"/>
      </w:rPr>
    </w:lvl>
    <w:lvl w:ilvl="1">
      <w:start w:val="2"/>
      <w:numFmt w:val="decimal"/>
      <w:lvlText w:val="14.%2."/>
      <w:lvlJc w:val="left"/>
      <w:pPr>
        <w:tabs>
          <w:tab w:val="num" w:pos="480"/>
        </w:tabs>
        <w:ind w:left="480" w:hanging="480"/>
      </w:pPr>
      <w:rPr>
        <w:rFonts w:cs="Times New Roman" w:hint="default"/>
      </w:rPr>
    </w:lvl>
    <w:lvl w:ilvl="2">
      <w:start w:val="1"/>
      <w:numFmt w:val="decimal"/>
      <w:lvlText w:val="14.4.%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58451164"/>
    <w:multiLevelType w:val="hybridMultilevel"/>
    <w:tmpl w:val="CC6270CA"/>
    <w:lvl w:ilvl="0" w:tplc="0F22DA7E">
      <w:start w:val="1"/>
      <w:numFmt w:val="decimal"/>
      <w:lvlText w:val="10.%1"/>
      <w:lvlJc w:val="left"/>
      <w:pPr>
        <w:tabs>
          <w:tab w:val="num" w:pos="360"/>
        </w:tabs>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F8D5E4E"/>
    <w:multiLevelType w:val="hybridMultilevel"/>
    <w:tmpl w:val="1C067008"/>
    <w:lvl w:ilvl="0" w:tplc="979261A8">
      <w:start w:val="28"/>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6A976FAA"/>
    <w:multiLevelType w:val="hybridMultilevel"/>
    <w:tmpl w:val="27809BAE"/>
    <w:lvl w:ilvl="0" w:tplc="A39879CA">
      <w:start w:val="10"/>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ABC7EF5"/>
    <w:multiLevelType w:val="hybridMultilevel"/>
    <w:tmpl w:val="B97A36D4"/>
    <w:lvl w:ilvl="0" w:tplc="9B7670DA">
      <w:start w:val="17"/>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BFD105C"/>
    <w:multiLevelType w:val="hybridMultilevel"/>
    <w:tmpl w:val="9016FDCE"/>
    <w:name w:val="WW8Num10222"/>
    <w:lvl w:ilvl="0" w:tplc="85D6F61A">
      <w:start w:val="1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CE73A3B"/>
    <w:multiLevelType w:val="hybridMultilevel"/>
    <w:tmpl w:val="6FD6D852"/>
    <w:name w:val="WW8Num1022222"/>
    <w:lvl w:ilvl="0" w:tplc="5022BC6A">
      <w:start w:val="22"/>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D4006BC"/>
    <w:multiLevelType w:val="multilevel"/>
    <w:tmpl w:val="D3CA9FB6"/>
    <w:lvl w:ilvl="0">
      <w:start w:val="9"/>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8.%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5">
    <w:nsid w:val="6F696861"/>
    <w:multiLevelType w:val="multilevel"/>
    <w:tmpl w:val="3E409CBA"/>
    <w:lvl w:ilvl="0">
      <w:start w:val="4"/>
      <w:numFmt w:val="decimal"/>
      <w:lvlText w:val="%1"/>
      <w:lvlJc w:val="left"/>
      <w:pPr>
        <w:ind w:left="420" w:hanging="420"/>
      </w:pPr>
      <w:rPr>
        <w:rFonts w:hint="default"/>
      </w:rPr>
    </w:lvl>
    <w:lvl w:ilvl="1">
      <w:start w:val="1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nsid w:val="771E080B"/>
    <w:multiLevelType w:val="hybridMultilevel"/>
    <w:tmpl w:val="75A47E08"/>
    <w:name w:val="WW8Num1022222222"/>
    <w:lvl w:ilvl="0" w:tplc="D35E75FE">
      <w:start w:val="36"/>
      <w:numFmt w:val="decimal"/>
      <w:lvlText w:val="4.%1"/>
      <w:lvlJc w:val="left"/>
      <w:pPr>
        <w:tabs>
          <w:tab w:val="num" w:pos="680"/>
        </w:tabs>
        <w:ind w:left="680" w:hanging="68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9">
    <w:nsid w:val="79411169"/>
    <w:multiLevelType w:val="hybridMultilevel"/>
    <w:tmpl w:val="39B8BC98"/>
    <w:lvl w:ilvl="0" w:tplc="8FB2231A">
      <w:start w:val="13"/>
      <w:numFmt w:val="decimal"/>
      <w:lvlText w:val="4.%1"/>
      <w:lvlJc w:val="left"/>
      <w:pPr>
        <w:tabs>
          <w:tab w:val="num" w:pos="964"/>
        </w:tabs>
        <w:ind w:left="964"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51">
    <w:nsid w:val="7BB105E3"/>
    <w:multiLevelType w:val="hybridMultilevel"/>
    <w:tmpl w:val="FE64F038"/>
    <w:lvl w:ilvl="0" w:tplc="16203B58">
      <w:start w:val="4"/>
      <w:numFmt w:val="decimal"/>
      <w:lvlText w:val="4.%1"/>
      <w:lvlJc w:val="left"/>
      <w:pPr>
        <w:tabs>
          <w:tab w:val="num" w:pos="964"/>
        </w:tabs>
        <w:ind w:left="964" w:hanging="68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C330791"/>
    <w:multiLevelType w:val="hybridMultilevel"/>
    <w:tmpl w:val="6ED082BA"/>
    <w:lvl w:ilvl="0" w:tplc="A54847A0">
      <w:start w:val="1"/>
      <w:numFmt w:val="decimal"/>
      <w:lvlText w:val="1.%1"/>
      <w:lvlJc w:val="left"/>
      <w:pPr>
        <w:tabs>
          <w:tab w:val="num" w:pos="1080"/>
        </w:tabs>
        <w:ind w:left="1080" w:hanging="360"/>
      </w:pPr>
      <w:rPr>
        <w:rFonts w:cs="Times New Roman" w:hint="default"/>
        <w:b w:val="0"/>
        <w:bCs/>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nsid w:val="7CC43992"/>
    <w:multiLevelType w:val="hybridMultilevel"/>
    <w:tmpl w:val="9C8E950A"/>
    <w:lvl w:ilvl="0" w:tplc="5C464976">
      <w:start w:val="1"/>
      <w:numFmt w:val="decimal"/>
      <w:lvlText w:val="11.%1"/>
      <w:lvlJc w:val="left"/>
      <w:pPr>
        <w:tabs>
          <w:tab w:val="num" w:pos="900"/>
        </w:tabs>
        <w:ind w:left="90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4">
    <w:nsid w:val="7F6F0CD5"/>
    <w:multiLevelType w:val="hybridMultilevel"/>
    <w:tmpl w:val="165415A0"/>
    <w:lvl w:ilvl="0" w:tplc="4EC671C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num w:numId="1">
    <w:abstractNumId w:val="0"/>
  </w:num>
  <w:num w:numId="2">
    <w:abstractNumId w:val="1"/>
  </w:num>
  <w:num w:numId="3">
    <w:abstractNumId w:val="29"/>
  </w:num>
  <w:num w:numId="4">
    <w:abstractNumId w:val="22"/>
  </w:num>
  <w:num w:numId="5">
    <w:abstractNumId w:val="11"/>
  </w:num>
  <w:num w:numId="6">
    <w:abstractNumId w:val="20"/>
  </w:num>
  <w:num w:numId="7">
    <w:abstractNumId w:val="13"/>
  </w:num>
  <w:num w:numId="8">
    <w:abstractNumId w:val="37"/>
  </w:num>
  <w:num w:numId="9">
    <w:abstractNumId w:val="36"/>
  </w:num>
  <w:num w:numId="10">
    <w:abstractNumId w:val="53"/>
  </w:num>
  <w:num w:numId="11">
    <w:abstractNumId w:val="52"/>
  </w:num>
  <w:num w:numId="12">
    <w:abstractNumId w:val="50"/>
  </w:num>
  <w:num w:numId="13">
    <w:abstractNumId w:val="25"/>
  </w:num>
  <w:num w:numId="14">
    <w:abstractNumId w:val="35"/>
  </w:num>
  <w:num w:numId="15">
    <w:abstractNumId w:val="54"/>
  </w:num>
  <w:num w:numId="16">
    <w:abstractNumId w:val="9"/>
  </w:num>
  <w:num w:numId="17">
    <w:abstractNumId w:val="5"/>
  </w:num>
  <w:num w:numId="18">
    <w:abstractNumId w:val="51"/>
  </w:num>
  <w:num w:numId="19">
    <w:abstractNumId w:val="19"/>
  </w:num>
  <w:num w:numId="20">
    <w:abstractNumId w:val="40"/>
  </w:num>
  <w:num w:numId="21">
    <w:abstractNumId w:val="28"/>
  </w:num>
  <w:num w:numId="22">
    <w:abstractNumId w:val="49"/>
  </w:num>
  <w:num w:numId="23">
    <w:abstractNumId w:val="42"/>
  </w:num>
  <w:num w:numId="24">
    <w:abstractNumId w:val="41"/>
  </w:num>
  <w:num w:numId="25">
    <w:abstractNumId w:val="27"/>
  </w:num>
  <w:num w:numId="26">
    <w:abstractNumId w:val="34"/>
  </w:num>
  <w:num w:numId="27">
    <w:abstractNumId w:val="43"/>
  </w:num>
  <w:num w:numId="28">
    <w:abstractNumId w:val="23"/>
  </w:num>
  <w:num w:numId="29">
    <w:abstractNumId w:val="15"/>
  </w:num>
  <w:num w:numId="30">
    <w:abstractNumId w:val="38"/>
  </w:num>
  <w:num w:numId="31">
    <w:abstractNumId w:val="26"/>
  </w:num>
  <w:num w:numId="32">
    <w:abstractNumId w:val="32"/>
  </w:num>
  <w:num w:numId="33">
    <w:abstractNumId w:val="46"/>
  </w:num>
  <w:num w:numId="34">
    <w:abstractNumId w:val="4"/>
  </w:num>
  <w:num w:numId="35">
    <w:abstractNumId w:val="18"/>
  </w:num>
  <w:num w:numId="36">
    <w:abstractNumId w:val="7"/>
  </w:num>
  <w:num w:numId="37">
    <w:abstractNumId w:val="6"/>
  </w:num>
  <w:num w:numId="38">
    <w:abstractNumId w:val="10"/>
  </w:num>
  <w:num w:numId="39">
    <w:abstractNumId w:val="3"/>
  </w:num>
  <w:num w:numId="40">
    <w:abstractNumId w:val="8"/>
  </w:num>
  <w:num w:numId="41">
    <w:abstractNumId w:val="2"/>
  </w:num>
  <w:num w:numId="42">
    <w:abstractNumId w:val="45"/>
  </w:num>
  <w:num w:numId="43">
    <w:abstractNumId w:val="33"/>
  </w:num>
  <w:num w:numId="44">
    <w:abstractNumId w:val="44"/>
  </w:num>
  <w:num w:numId="45">
    <w:abstractNumId w:val="47"/>
  </w:num>
  <w:num w:numId="46">
    <w:abstractNumId w:val="24"/>
  </w:num>
  <w:num w:numId="47">
    <w:abstractNumId w:val="48"/>
  </w:num>
  <w:num w:numId="48">
    <w:abstractNumId w:val="21"/>
  </w:num>
  <w:num w:numId="49">
    <w:abstractNumId w:val="14"/>
  </w:num>
  <w:num w:numId="50">
    <w:abstractNumId w:val="39"/>
  </w:num>
  <w:num w:numId="51">
    <w:abstractNumId w:val="16"/>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num>
  <w:num w:numId="54">
    <w:abstractNumId w:val="17"/>
  </w:num>
  <w:num w:numId="55">
    <w:abstractNumId w:val="31"/>
  </w:num>
  <w:num w:numId="56">
    <w:abstractNumId w:val="12"/>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FE26C7"/>
    <w:rsid w:val="00001BAC"/>
    <w:rsid w:val="000044B1"/>
    <w:rsid w:val="00006430"/>
    <w:rsid w:val="00007EC9"/>
    <w:rsid w:val="00012599"/>
    <w:rsid w:val="00020F09"/>
    <w:rsid w:val="000339AB"/>
    <w:rsid w:val="0003425C"/>
    <w:rsid w:val="000345DE"/>
    <w:rsid w:val="00035C60"/>
    <w:rsid w:val="00040755"/>
    <w:rsid w:val="00040CBF"/>
    <w:rsid w:val="00042DD6"/>
    <w:rsid w:val="00043604"/>
    <w:rsid w:val="00045184"/>
    <w:rsid w:val="00045B89"/>
    <w:rsid w:val="00054F9C"/>
    <w:rsid w:val="00055656"/>
    <w:rsid w:val="00055C39"/>
    <w:rsid w:val="00061AA2"/>
    <w:rsid w:val="00063B8A"/>
    <w:rsid w:val="000649C8"/>
    <w:rsid w:val="00066D38"/>
    <w:rsid w:val="0006733B"/>
    <w:rsid w:val="0007007F"/>
    <w:rsid w:val="00070C8A"/>
    <w:rsid w:val="00072464"/>
    <w:rsid w:val="00085D8F"/>
    <w:rsid w:val="00086704"/>
    <w:rsid w:val="0008704E"/>
    <w:rsid w:val="00091118"/>
    <w:rsid w:val="00092D51"/>
    <w:rsid w:val="00093A51"/>
    <w:rsid w:val="000954FA"/>
    <w:rsid w:val="0009700F"/>
    <w:rsid w:val="00097EAA"/>
    <w:rsid w:val="000A413F"/>
    <w:rsid w:val="000A4B67"/>
    <w:rsid w:val="000A7C31"/>
    <w:rsid w:val="000B4F54"/>
    <w:rsid w:val="000B5B90"/>
    <w:rsid w:val="000C172B"/>
    <w:rsid w:val="000C399A"/>
    <w:rsid w:val="000C3FAD"/>
    <w:rsid w:val="000C4FD3"/>
    <w:rsid w:val="000C553F"/>
    <w:rsid w:val="000C6E3F"/>
    <w:rsid w:val="000D1CCC"/>
    <w:rsid w:val="000D561E"/>
    <w:rsid w:val="000D6504"/>
    <w:rsid w:val="000E0328"/>
    <w:rsid w:val="000E24DE"/>
    <w:rsid w:val="000E2CD2"/>
    <w:rsid w:val="000E5449"/>
    <w:rsid w:val="000F588E"/>
    <w:rsid w:val="00103814"/>
    <w:rsid w:val="001057A7"/>
    <w:rsid w:val="0010698A"/>
    <w:rsid w:val="00106C81"/>
    <w:rsid w:val="00106CCC"/>
    <w:rsid w:val="00107993"/>
    <w:rsid w:val="00114C74"/>
    <w:rsid w:val="00117F54"/>
    <w:rsid w:val="001208E7"/>
    <w:rsid w:val="00121CDB"/>
    <w:rsid w:val="00122140"/>
    <w:rsid w:val="00122C16"/>
    <w:rsid w:val="0012356A"/>
    <w:rsid w:val="00125D84"/>
    <w:rsid w:val="001313C2"/>
    <w:rsid w:val="00132F59"/>
    <w:rsid w:val="001336B7"/>
    <w:rsid w:val="001342DD"/>
    <w:rsid w:val="00136571"/>
    <w:rsid w:val="001376B8"/>
    <w:rsid w:val="00142E6F"/>
    <w:rsid w:val="00143646"/>
    <w:rsid w:val="00144CD1"/>
    <w:rsid w:val="0015649C"/>
    <w:rsid w:val="00157CAD"/>
    <w:rsid w:val="00157DDA"/>
    <w:rsid w:val="00160D16"/>
    <w:rsid w:val="00160DDF"/>
    <w:rsid w:val="00165268"/>
    <w:rsid w:val="00165541"/>
    <w:rsid w:val="00167876"/>
    <w:rsid w:val="00170080"/>
    <w:rsid w:val="00173C34"/>
    <w:rsid w:val="00173F20"/>
    <w:rsid w:val="00174AEA"/>
    <w:rsid w:val="00174DBD"/>
    <w:rsid w:val="00180B8C"/>
    <w:rsid w:val="00186B19"/>
    <w:rsid w:val="00195467"/>
    <w:rsid w:val="00195B89"/>
    <w:rsid w:val="001972CD"/>
    <w:rsid w:val="001A288A"/>
    <w:rsid w:val="001A67D2"/>
    <w:rsid w:val="001A6E2F"/>
    <w:rsid w:val="001A7030"/>
    <w:rsid w:val="001B00A3"/>
    <w:rsid w:val="001B039C"/>
    <w:rsid w:val="001B0616"/>
    <w:rsid w:val="001B22BE"/>
    <w:rsid w:val="001B52A8"/>
    <w:rsid w:val="001B66FB"/>
    <w:rsid w:val="001B6B5C"/>
    <w:rsid w:val="001C1CA8"/>
    <w:rsid w:val="001C1E68"/>
    <w:rsid w:val="001C3E89"/>
    <w:rsid w:val="001C5DDD"/>
    <w:rsid w:val="001D1A3D"/>
    <w:rsid w:val="001D2459"/>
    <w:rsid w:val="001D35D4"/>
    <w:rsid w:val="001D4612"/>
    <w:rsid w:val="001D502F"/>
    <w:rsid w:val="001D7926"/>
    <w:rsid w:val="001E3D1D"/>
    <w:rsid w:val="001E3E98"/>
    <w:rsid w:val="001E6803"/>
    <w:rsid w:val="001F2B36"/>
    <w:rsid w:val="002004B4"/>
    <w:rsid w:val="002004C1"/>
    <w:rsid w:val="00201D06"/>
    <w:rsid w:val="00203B53"/>
    <w:rsid w:val="00205B11"/>
    <w:rsid w:val="002114D2"/>
    <w:rsid w:val="00211E5E"/>
    <w:rsid w:val="00213D8E"/>
    <w:rsid w:val="00217250"/>
    <w:rsid w:val="00226648"/>
    <w:rsid w:val="00226A7C"/>
    <w:rsid w:val="00230767"/>
    <w:rsid w:val="00232E9C"/>
    <w:rsid w:val="00236DB2"/>
    <w:rsid w:val="00236F20"/>
    <w:rsid w:val="00242F9C"/>
    <w:rsid w:val="00244547"/>
    <w:rsid w:val="002450E0"/>
    <w:rsid w:val="00247534"/>
    <w:rsid w:val="00250AC2"/>
    <w:rsid w:val="002522F3"/>
    <w:rsid w:val="002525A8"/>
    <w:rsid w:val="002533B7"/>
    <w:rsid w:val="00253FE3"/>
    <w:rsid w:val="002565F3"/>
    <w:rsid w:val="002568A5"/>
    <w:rsid w:val="002606C8"/>
    <w:rsid w:val="00262A10"/>
    <w:rsid w:val="0026524C"/>
    <w:rsid w:val="00266C7A"/>
    <w:rsid w:val="0027288B"/>
    <w:rsid w:val="002750C0"/>
    <w:rsid w:val="00277FA8"/>
    <w:rsid w:val="00280F61"/>
    <w:rsid w:val="00282094"/>
    <w:rsid w:val="002822A4"/>
    <w:rsid w:val="00283C7D"/>
    <w:rsid w:val="002860D5"/>
    <w:rsid w:val="002877B3"/>
    <w:rsid w:val="00295D02"/>
    <w:rsid w:val="00297DDC"/>
    <w:rsid w:val="002A0D00"/>
    <w:rsid w:val="002A2D8A"/>
    <w:rsid w:val="002B04AE"/>
    <w:rsid w:val="002B1DEE"/>
    <w:rsid w:val="002B35A5"/>
    <w:rsid w:val="002B5075"/>
    <w:rsid w:val="002B7BBC"/>
    <w:rsid w:val="002C0A4B"/>
    <w:rsid w:val="002C1253"/>
    <w:rsid w:val="002C1547"/>
    <w:rsid w:val="002C1FBA"/>
    <w:rsid w:val="002C5AD6"/>
    <w:rsid w:val="002D15E1"/>
    <w:rsid w:val="002D342A"/>
    <w:rsid w:val="002D415D"/>
    <w:rsid w:val="002D41EA"/>
    <w:rsid w:val="002E0DCF"/>
    <w:rsid w:val="002E1498"/>
    <w:rsid w:val="002E2B2D"/>
    <w:rsid w:val="002E3CBB"/>
    <w:rsid w:val="002E4CAF"/>
    <w:rsid w:val="002E4E5F"/>
    <w:rsid w:val="002E5077"/>
    <w:rsid w:val="002E638A"/>
    <w:rsid w:val="002E6B76"/>
    <w:rsid w:val="002E7B4F"/>
    <w:rsid w:val="002F2483"/>
    <w:rsid w:val="002F3A52"/>
    <w:rsid w:val="002F4F76"/>
    <w:rsid w:val="002F5531"/>
    <w:rsid w:val="002F58DD"/>
    <w:rsid w:val="002F7F84"/>
    <w:rsid w:val="00300962"/>
    <w:rsid w:val="00300AE0"/>
    <w:rsid w:val="003034CF"/>
    <w:rsid w:val="00303CE3"/>
    <w:rsid w:val="003044E2"/>
    <w:rsid w:val="00306B4C"/>
    <w:rsid w:val="00307DF2"/>
    <w:rsid w:val="00312138"/>
    <w:rsid w:val="00315676"/>
    <w:rsid w:val="003173B7"/>
    <w:rsid w:val="00320388"/>
    <w:rsid w:val="00321DA1"/>
    <w:rsid w:val="00322DBF"/>
    <w:rsid w:val="0033191C"/>
    <w:rsid w:val="00332502"/>
    <w:rsid w:val="003332B0"/>
    <w:rsid w:val="003343F2"/>
    <w:rsid w:val="00335210"/>
    <w:rsid w:val="003374AD"/>
    <w:rsid w:val="00337BCB"/>
    <w:rsid w:val="00340701"/>
    <w:rsid w:val="00340848"/>
    <w:rsid w:val="003411E8"/>
    <w:rsid w:val="003419F2"/>
    <w:rsid w:val="00343AF5"/>
    <w:rsid w:val="00346BA7"/>
    <w:rsid w:val="003500A0"/>
    <w:rsid w:val="00350978"/>
    <w:rsid w:val="0035142E"/>
    <w:rsid w:val="003536AE"/>
    <w:rsid w:val="00357105"/>
    <w:rsid w:val="00360B5F"/>
    <w:rsid w:val="00361BE3"/>
    <w:rsid w:val="003629F7"/>
    <w:rsid w:val="00367451"/>
    <w:rsid w:val="00367E99"/>
    <w:rsid w:val="003700B4"/>
    <w:rsid w:val="0037648B"/>
    <w:rsid w:val="00377C1F"/>
    <w:rsid w:val="00380FBD"/>
    <w:rsid w:val="003837F6"/>
    <w:rsid w:val="003857FB"/>
    <w:rsid w:val="00386F9E"/>
    <w:rsid w:val="003873E8"/>
    <w:rsid w:val="003916E5"/>
    <w:rsid w:val="003A05AB"/>
    <w:rsid w:val="003B093A"/>
    <w:rsid w:val="003B4928"/>
    <w:rsid w:val="003B599C"/>
    <w:rsid w:val="003B5A63"/>
    <w:rsid w:val="003B7F90"/>
    <w:rsid w:val="003C1534"/>
    <w:rsid w:val="003C4BB0"/>
    <w:rsid w:val="003C7C3B"/>
    <w:rsid w:val="003D16C9"/>
    <w:rsid w:val="003D51BC"/>
    <w:rsid w:val="003D580A"/>
    <w:rsid w:val="003D7160"/>
    <w:rsid w:val="003D76B0"/>
    <w:rsid w:val="003D7A13"/>
    <w:rsid w:val="003E0869"/>
    <w:rsid w:val="003E3C97"/>
    <w:rsid w:val="003E6AE0"/>
    <w:rsid w:val="003F08B0"/>
    <w:rsid w:val="003F0962"/>
    <w:rsid w:val="003F0B94"/>
    <w:rsid w:val="003F133E"/>
    <w:rsid w:val="003F332C"/>
    <w:rsid w:val="003F3739"/>
    <w:rsid w:val="003F3C5D"/>
    <w:rsid w:val="003F3EE2"/>
    <w:rsid w:val="003F4D39"/>
    <w:rsid w:val="004005D5"/>
    <w:rsid w:val="004105D6"/>
    <w:rsid w:val="00410EEA"/>
    <w:rsid w:val="004115B4"/>
    <w:rsid w:val="00411AAE"/>
    <w:rsid w:val="00411E14"/>
    <w:rsid w:val="00415770"/>
    <w:rsid w:val="0042125C"/>
    <w:rsid w:val="004330CE"/>
    <w:rsid w:val="004333EC"/>
    <w:rsid w:val="0044004A"/>
    <w:rsid w:val="004409E8"/>
    <w:rsid w:val="00440EC3"/>
    <w:rsid w:val="0044306A"/>
    <w:rsid w:val="004500B8"/>
    <w:rsid w:val="00453673"/>
    <w:rsid w:val="004540AF"/>
    <w:rsid w:val="004611FB"/>
    <w:rsid w:val="00470FBE"/>
    <w:rsid w:val="004736DD"/>
    <w:rsid w:val="00474E7D"/>
    <w:rsid w:val="004815CF"/>
    <w:rsid w:val="00485AE1"/>
    <w:rsid w:val="004A0361"/>
    <w:rsid w:val="004A1AB5"/>
    <w:rsid w:val="004A2B51"/>
    <w:rsid w:val="004A7DC9"/>
    <w:rsid w:val="004B1247"/>
    <w:rsid w:val="004B2E55"/>
    <w:rsid w:val="004B33FC"/>
    <w:rsid w:val="004B4D27"/>
    <w:rsid w:val="004B5235"/>
    <w:rsid w:val="004B5E5D"/>
    <w:rsid w:val="004C0B21"/>
    <w:rsid w:val="004C48AF"/>
    <w:rsid w:val="004C68CD"/>
    <w:rsid w:val="004D1FDD"/>
    <w:rsid w:val="004D26EA"/>
    <w:rsid w:val="004E2799"/>
    <w:rsid w:val="004E6B37"/>
    <w:rsid w:val="004E7493"/>
    <w:rsid w:val="004E7760"/>
    <w:rsid w:val="004E798B"/>
    <w:rsid w:val="004E7A11"/>
    <w:rsid w:val="004F0D77"/>
    <w:rsid w:val="004F409E"/>
    <w:rsid w:val="00500591"/>
    <w:rsid w:val="00506079"/>
    <w:rsid w:val="00507315"/>
    <w:rsid w:val="005214BF"/>
    <w:rsid w:val="00521AAC"/>
    <w:rsid w:val="00521B72"/>
    <w:rsid w:val="00525B09"/>
    <w:rsid w:val="00533B29"/>
    <w:rsid w:val="00543E05"/>
    <w:rsid w:val="0054455A"/>
    <w:rsid w:val="00545957"/>
    <w:rsid w:val="00547696"/>
    <w:rsid w:val="0055053A"/>
    <w:rsid w:val="00550D91"/>
    <w:rsid w:val="005512A8"/>
    <w:rsid w:val="00555D5E"/>
    <w:rsid w:val="00556762"/>
    <w:rsid w:val="005567B0"/>
    <w:rsid w:val="00560B73"/>
    <w:rsid w:val="00561EEE"/>
    <w:rsid w:val="005635BD"/>
    <w:rsid w:val="00564838"/>
    <w:rsid w:val="0056529E"/>
    <w:rsid w:val="00566350"/>
    <w:rsid w:val="00572136"/>
    <w:rsid w:val="005753E0"/>
    <w:rsid w:val="00575698"/>
    <w:rsid w:val="00582951"/>
    <w:rsid w:val="00583BBA"/>
    <w:rsid w:val="005845EC"/>
    <w:rsid w:val="00584C89"/>
    <w:rsid w:val="00587833"/>
    <w:rsid w:val="0059008A"/>
    <w:rsid w:val="005933F9"/>
    <w:rsid w:val="00593415"/>
    <w:rsid w:val="005960C6"/>
    <w:rsid w:val="0059634D"/>
    <w:rsid w:val="005A1753"/>
    <w:rsid w:val="005A1950"/>
    <w:rsid w:val="005A1DC2"/>
    <w:rsid w:val="005A1F67"/>
    <w:rsid w:val="005A3E3F"/>
    <w:rsid w:val="005A5C5D"/>
    <w:rsid w:val="005B0546"/>
    <w:rsid w:val="005B20DE"/>
    <w:rsid w:val="005B3353"/>
    <w:rsid w:val="005B66A7"/>
    <w:rsid w:val="005C38E3"/>
    <w:rsid w:val="005C42ED"/>
    <w:rsid w:val="005C45F9"/>
    <w:rsid w:val="005C5675"/>
    <w:rsid w:val="005C63D0"/>
    <w:rsid w:val="005C671F"/>
    <w:rsid w:val="005C779B"/>
    <w:rsid w:val="005D0D66"/>
    <w:rsid w:val="005D3788"/>
    <w:rsid w:val="005D37CC"/>
    <w:rsid w:val="005E151D"/>
    <w:rsid w:val="005E1582"/>
    <w:rsid w:val="005E2BE2"/>
    <w:rsid w:val="005E5163"/>
    <w:rsid w:val="005F1A34"/>
    <w:rsid w:val="005F245E"/>
    <w:rsid w:val="005F2E9C"/>
    <w:rsid w:val="005F3338"/>
    <w:rsid w:val="00600BA3"/>
    <w:rsid w:val="00602445"/>
    <w:rsid w:val="00603AE1"/>
    <w:rsid w:val="006103A7"/>
    <w:rsid w:val="006108C9"/>
    <w:rsid w:val="0061220B"/>
    <w:rsid w:val="00613CAF"/>
    <w:rsid w:val="00614184"/>
    <w:rsid w:val="00616814"/>
    <w:rsid w:val="00616EA2"/>
    <w:rsid w:val="00621438"/>
    <w:rsid w:val="00622239"/>
    <w:rsid w:val="00623210"/>
    <w:rsid w:val="006252D9"/>
    <w:rsid w:val="0063177F"/>
    <w:rsid w:val="0063434E"/>
    <w:rsid w:val="00634364"/>
    <w:rsid w:val="006348B5"/>
    <w:rsid w:val="00634A88"/>
    <w:rsid w:val="0063638C"/>
    <w:rsid w:val="0064600E"/>
    <w:rsid w:val="00646449"/>
    <w:rsid w:val="006471E4"/>
    <w:rsid w:val="006475A3"/>
    <w:rsid w:val="00647744"/>
    <w:rsid w:val="00650A1D"/>
    <w:rsid w:val="0065118C"/>
    <w:rsid w:val="006532C8"/>
    <w:rsid w:val="00655ED2"/>
    <w:rsid w:val="00656F67"/>
    <w:rsid w:val="006615CB"/>
    <w:rsid w:val="00662604"/>
    <w:rsid w:val="00662E8B"/>
    <w:rsid w:val="006647B7"/>
    <w:rsid w:val="00674485"/>
    <w:rsid w:val="006754A0"/>
    <w:rsid w:val="00677B86"/>
    <w:rsid w:val="006812D4"/>
    <w:rsid w:val="00690FA4"/>
    <w:rsid w:val="0069168B"/>
    <w:rsid w:val="0069200F"/>
    <w:rsid w:val="0069303B"/>
    <w:rsid w:val="00693D28"/>
    <w:rsid w:val="006959DB"/>
    <w:rsid w:val="00695F39"/>
    <w:rsid w:val="00696616"/>
    <w:rsid w:val="00697E90"/>
    <w:rsid w:val="006A2A97"/>
    <w:rsid w:val="006A423A"/>
    <w:rsid w:val="006A76E5"/>
    <w:rsid w:val="006A78AD"/>
    <w:rsid w:val="006A7B95"/>
    <w:rsid w:val="006B1880"/>
    <w:rsid w:val="006B259B"/>
    <w:rsid w:val="006B2C10"/>
    <w:rsid w:val="006B404C"/>
    <w:rsid w:val="006B6A7D"/>
    <w:rsid w:val="006C07AD"/>
    <w:rsid w:val="006C0B85"/>
    <w:rsid w:val="006C15FE"/>
    <w:rsid w:val="006C2F8C"/>
    <w:rsid w:val="006C36EE"/>
    <w:rsid w:val="006C4887"/>
    <w:rsid w:val="006C5158"/>
    <w:rsid w:val="006C721A"/>
    <w:rsid w:val="006D0EE9"/>
    <w:rsid w:val="006D142F"/>
    <w:rsid w:val="006D36BD"/>
    <w:rsid w:val="006D4440"/>
    <w:rsid w:val="006E1EB2"/>
    <w:rsid w:val="006E2BB2"/>
    <w:rsid w:val="006E78AE"/>
    <w:rsid w:val="006F1219"/>
    <w:rsid w:val="006F358D"/>
    <w:rsid w:val="00700371"/>
    <w:rsid w:val="00700716"/>
    <w:rsid w:val="00701438"/>
    <w:rsid w:val="00701ADB"/>
    <w:rsid w:val="00703C9A"/>
    <w:rsid w:val="00704687"/>
    <w:rsid w:val="00705E83"/>
    <w:rsid w:val="00712862"/>
    <w:rsid w:val="007165A4"/>
    <w:rsid w:val="0071703D"/>
    <w:rsid w:val="00717A75"/>
    <w:rsid w:val="007275BD"/>
    <w:rsid w:val="00730E74"/>
    <w:rsid w:val="00730FB4"/>
    <w:rsid w:val="007314C8"/>
    <w:rsid w:val="00731CF0"/>
    <w:rsid w:val="007320FC"/>
    <w:rsid w:val="00733D43"/>
    <w:rsid w:val="00734389"/>
    <w:rsid w:val="00734D62"/>
    <w:rsid w:val="00735784"/>
    <w:rsid w:val="00741AB2"/>
    <w:rsid w:val="0074422B"/>
    <w:rsid w:val="00750743"/>
    <w:rsid w:val="00750DDA"/>
    <w:rsid w:val="007515D8"/>
    <w:rsid w:val="00751A9D"/>
    <w:rsid w:val="007604C7"/>
    <w:rsid w:val="00760867"/>
    <w:rsid w:val="007615F3"/>
    <w:rsid w:val="007617E3"/>
    <w:rsid w:val="00761835"/>
    <w:rsid w:val="00762ED2"/>
    <w:rsid w:val="00765011"/>
    <w:rsid w:val="00765435"/>
    <w:rsid w:val="00766205"/>
    <w:rsid w:val="00777715"/>
    <w:rsid w:val="00782585"/>
    <w:rsid w:val="00783757"/>
    <w:rsid w:val="00793178"/>
    <w:rsid w:val="007A1B02"/>
    <w:rsid w:val="007A6A59"/>
    <w:rsid w:val="007A6E2C"/>
    <w:rsid w:val="007B3220"/>
    <w:rsid w:val="007B3E99"/>
    <w:rsid w:val="007B4B65"/>
    <w:rsid w:val="007C0C2D"/>
    <w:rsid w:val="007C441F"/>
    <w:rsid w:val="007C5D65"/>
    <w:rsid w:val="007D0BF1"/>
    <w:rsid w:val="007D15CA"/>
    <w:rsid w:val="007D3209"/>
    <w:rsid w:val="007D3738"/>
    <w:rsid w:val="007D6080"/>
    <w:rsid w:val="007D61FD"/>
    <w:rsid w:val="007E0AF3"/>
    <w:rsid w:val="007E46DB"/>
    <w:rsid w:val="007E46DC"/>
    <w:rsid w:val="007E476E"/>
    <w:rsid w:val="007F053B"/>
    <w:rsid w:val="007F09B0"/>
    <w:rsid w:val="007F2273"/>
    <w:rsid w:val="007F6301"/>
    <w:rsid w:val="00800BFB"/>
    <w:rsid w:val="00802B52"/>
    <w:rsid w:val="0080534E"/>
    <w:rsid w:val="00806E7A"/>
    <w:rsid w:val="008078D8"/>
    <w:rsid w:val="00810578"/>
    <w:rsid w:val="008175D3"/>
    <w:rsid w:val="0082746E"/>
    <w:rsid w:val="00830571"/>
    <w:rsid w:val="00833031"/>
    <w:rsid w:val="00834434"/>
    <w:rsid w:val="0084129C"/>
    <w:rsid w:val="008414B2"/>
    <w:rsid w:val="00843270"/>
    <w:rsid w:val="008450C6"/>
    <w:rsid w:val="00846E8E"/>
    <w:rsid w:val="008501FF"/>
    <w:rsid w:val="0085503B"/>
    <w:rsid w:val="00855A72"/>
    <w:rsid w:val="00856396"/>
    <w:rsid w:val="008574FB"/>
    <w:rsid w:val="00860DDF"/>
    <w:rsid w:val="008619C7"/>
    <w:rsid w:val="00867351"/>
    <w:rsid w:val="00872A93"/>
    <w:rsid w:val="008737A8"/>
    <w:rsid w:val="008767B0"/>
    <w:rsid w:val="00877F9A"/>
    <w:rsid w:val="00884647"/>
    <w:rsid w:val="008863DB"/>
    <w:rsid w:val="00891160"/>
    <w:rsid w:val="00895825"/>
    <w:rsid w:val="008968B8"/>
    <w:rsid w:val="008A032C"/>
    <w:rsid w:val="008A03CA"/>
    <w:rsid w:val="008A12A1"/>
    <w:rsid w:val="008A2B82"/>
    <w:rsid w:val="008A2EFC"/>
    <w:rsid w:val="008A496D"/>
    <w:rsid w:val="008B0C8C"/>
    <w:rsid w:val="008B2775"/>
    <w:rsid w:val="008B73CD"/>
    <w:rsid w:val="008C1433"/>
    <w:rsid w:val="008C215C"/>
    <w:rsid w:val="008C3EAE"/>
    <w:rsid w:val="008C4F52"/>
    <w:rsid w:val="008C76C7"/>
    <w:rsid w:val="008D15F0"/>
    <w:rsid w:val="008D44F8"/>
    <w:rsid w:val="008D4EE8"/>
    <w:rsid w:val="008E2ABA"/>
    <w:rsid w:val="008E36F3"/>
    <w:rsid w:val="008E3C0D"/>
    <w:rsid w:val="008E76A7"/>
    <w:rsid w:val="008F000C"/>
    <w:rsid w:val="008F0A14"/>
    <w:rsid w:val="008F363E"/>
    <w:rsid w:val="008F3F51"/>
    <w:rsid w:val="008F489F"/>
    <w:rsid w:val="008F625F"/>
    <w:rsid w:val="009005AF"/>
    <w:rsid w:val="00900634"/>
    <w:rsid w:val="0090583A"/>
    <w:rsid w:val="009079D8"/>
    <w:rsid w:val="009127C0"/>
    <w:rsid w:val="00913863"/>
    <w:rsid w:val="00915471"/>
    <w:rsid w:val="009246E5"/>
    <w:rsid w:val="00924FE3"/>
    <w:rsid w:val="00931FE1"/>
    <w:rsid w:val="00933F0B"/>
    <w:rsid w:val="00935708"/>
    <w:rsid w:val="00940225"/>
    <w:rsid w:val="00945FFF"/>
    <w:rsid w:val="009539FE"/>
    <w:rsid w:val="00967287"/>
    <w:rsid w:val="00967F80"/>
    <w:rsid w:val="00970CA6"/>
    <w:rsid w:val="00970EE2"/>
    <w:rsid w:val="00970FA9"/>
    <w:rsid w:val="00974696"/>
    <w:rsid w:val="009752C5"/>
    <w:rsid w:val="00977AF8"/>
    <w:rsid w:val="00983BC4"/>
    <w:rsid w:val="00984990"/>
    <w:rsid w:val="009865C5"/>
    <w:rsid w:val="00986F09"/>
    <w:rsid w:val="00991F2F"/>
    <w:rsid w:val="00996FA1"/>
    <w:rsid w:val="00997681"/>
    <w:rsid w:val="00997761"/>
    <w:rsid w:val="00997EA9"/>
    <w:rsid w:val="009A077A"/>
    <w:rsid w:val="009A0AB1"/>
    <w:rsid w:val="009A349C"/>
    <w:rsid w:val="009B02DD"/>
    <w:rsid w:val="009B0E7B"/>
    <w:rsid w:val="009B1F22"/>
    <w:rsid w:val="009B230C"/>
    <w:rsid w:val="009B2D66"/>
    <w:rsid w:val="009B41EA"/>
    <w:rsid w:val="009C163A"/>
    <w:rsid w:val="009C1CBF"/>
    <w:rsid w:val="009C235D"/>
    <w:rsid w:val="009D109C"/>
    <w:rsid w:val="009D12AF"/>
    <w:rsid w:val="009D3B13"/>
    <w:rsid w:val="009D57B1"/>
    <w:rsid w:val="009E0730"/>
    <w:rsid w:val="009E0B58"/>
    <w:rsid w:val="009E2C76"/>
    <w:rsid w:val="009E3401"/>
    <w:rsid w:val="009E3FF6"/>
    <w:rsid w:val="009E6BEE"/>
    <w:rsid w:val="009F5DF5"/>
    <w:rsid w:val="00A00C78"/>
    <w:rsid w:val="00A048A1"/>
    <w:rsid w:val="00A06D88"/>
    <w:rsid w:val="00A0740C"/>
    <w:rsid w:val="00A15EA1"/>
    <w:rsid w:val="00A17D1C"/>
    <w:rsid w:val="00A30757"/>
    <w:rsid w:val="00A311A5"/>
    <w:rsid w:val="00A32D8E"/>
    <w:rsid w:val="00A35F03"/>
    <w:rsid w:val="00A4086C"/>
    <w:rsid w:val="00A41123"/>
    <w:rsid w:val="00A41B33"/>
    <w:rsid w:val="00A41FE5"/>
    <w:rsid w:val="00A43CED"/>
    <w:rsid w:val="00A44BBB"/>
    <w:rsid w:val="00A53887"/>
    <w:rsid w:val="00A56875"/>
    <w:rsid w:val="00A604ED"/>
    <w:rsid w:val="00A6650D"/>
    <w:rsid w:val="00A66626"/>
    <w:rsid w:val="00A8300F"/>
    <w:rsid w:val="00A8789C"/>
    <w:rsid w:val="00A915F3"/>
    <w:rsid w:val="00A93F24"/>
    <w:rsid w:val="00A940F6"/>
    <w:rsid w:val="00AA0D5D"/>
    <w:rsid w:val="00AA1E37"/>
    <w:rsid w:val="00AA3131"/>
    <w:rsid w:val="00AA34E0"/>
    <w:rsid w:val="00AA50DC"/>
    <w:rsid w:val="00AA665C"/>
    <w:rsid w:val="00AA72A1"/>
    <w:rsid w:val="00AA7E12"/>
    <w:rsid w:val="00AB3849"/>
    <w:rsid w:val="00AB565C"/>
    <w:rsid w:val="00AB789F"/>
    <w:rsid w:val="00AC20A0"/>
    <w:rsid w:val="00AC2147"/>
    <w:rsid w:val="00AC3765"/>
    <w:rsid w:val="00AC45D4"/>
    <w:rsid w:val="00AC6136"/>
    <w:rsid w:val="00AC6A38"/>
    <w:rsid w:val="00AD1F25"/>
    <w:rsid w:val="00AD7594"/>
    <w:rsid w:val="00AE1E98"/>
    <w:rsid w:val="00AE2794"/>
    <w:rsid w:val="00AE437D"/>
    <w:rsid w:val="00AE51E9"/>
    <w:rsid w:val="00AE6B24"/>
    <w:rsid w:val="00AF06BF"/>
    <w:rsid w:val="00B01B97"/>
    <w:rsid w:val="00B02D33"/>
    <w:rsid w:val="00B064D0"/>
    <w:rsid w:val="00B17D63"/>
    <w:rsid w:val="00B21EBF"/>
    <w:rsid w:val="00B23EBF"/>
    <w:rsid w:val="00B25924"/>
    <w:rsid w:val="00B25D38"/>
    <w:rsid w:val="00B26B73"/>
    <w:rsid w:val="00B32A61"/>
    <w:rsid w:val="00B35D03"/>
    <w:rsid w:val="00B368E6"/>
    <w:rsid w:val="00B47101"/>
    <w:rsid w:val="00B47443"/>
    <w:rsid w:val="00B47565"/>
    <w:rsid w:val="00B5180F"/>
    <w:rsid w:val="00B53B2C"/>
    <w:rsid w:val="00B53B3F"/>
    <w:rsid w:val="00B557AB"/>
    <w:rsid w:val="00B56136"/>
    <w:rsid w:val="00B57325"/>
    <w:rsid w:val="00B575F5"/>
    <w:rsid w:val="00B61F75"/>
    <w:rsid w:val="00B633E8"/>
    <w:rsid w:val="00B64A68"/>
    <w:rsid w:val="00B71524"/>
    <w:rsid w:val="00B71D4F"/>
    <w:rsid w:val="00B72D71"/>
    <w:rsid w:val="00B72FA4"/>
    <w:rsid w:val="00B75572"/>
    <w:rsid w:val="00B83C39"/>
    <w:rsid w:val="00B8527B"/>
    <w:rsid w:val="00B9094D"/>
    <w:rsid w:val="00B918B5"/>
    <w:rsid w:val="00B9674A"/>
    <w:rsid w:val="00BA1D31"/>
    <w:rsid w:val="00BA353C"/>
    <w:rsid w:val="00BA56C3"/>
    <w:rsid w:val="00BB1836"/>
    <w:rsid w:val="00BB531B"/>
    <w:rsid w:val="00BB61F0"/>
    <w:rsid w:val="00BB73D5"/>
    <w:rsid w:val="00BB7FA8"/>
    <w:rsid w:val="00BC01A6"/>
    <w:rsid w:val="00BC1DE0"/>
    <w:rsid w:val="00BD17E2"/>
    <w:rsid w:val="00BD1C51"/>
    <w:rsid w:val="00BD2642"/>
    <w:rsid w:val="00BD28CE"/>
    <w:rsid w:val="00BD39B4"/>
    <w:rsid w:val="00BE0387"/>
    <w:rsid w:val="00BE1BC9"/>
    <w:rsid w:val="00BE4388"/>
    <w:rsid w:val="00BE7E9E"/>
    <w:rsid w:val="00BF0793"/>
    <w:rsid w:val="00BF3B58"/>
    <w:rsid w:val="00BF43AF"/>
    <w:rsid w:val="00BF5AE9"/>
    <w:rsid w:val="00BF7CAF"/>
    <w:rsid w:val="00C056D8"/>
    <w:rsid w:val="00C069DB"/>
    <w:rsid w:val="00C12A3D"/>
    <w:rsid w:val="00C1315D"/>
    <w:rsid w:val="00C141BF"/>
    <w:rsid w:val="00C14B9F"/>
    <w:rsid w:val="00C1523A"/>
    <w:rsid w:val="00C21DFB"/>
    <w:rsid w:val="00C24300"/>
    <w:rsid w:val="00C25512"/>
    <w:rsid w:val="00C27807"/>
    <w:rsid w:val="00C30948"/>
    <w:rsid w:val="00C327B5"/>
    <w:rsid w:val="00C3562E"/>
    <w:rsid w:val="00C369F6"/>
    <w:rsid w:val="00C37817"/>
    <w:rsid w:val="00C439D0"/>
    <w:rsid w:val="00C45CD8"/>
    <w:rsid w:val="00C502E7"/>
    <w:rsid w:val="00C51643"/>
    <w:rsid w:val="00C52955"/>
    <w:rsid w:val="00C52EA0"/>
    <w:rsid w:val="00C53734"/>
    <w:rsid w:val="00C53758"/>
    <w:rsid w:val="00C57FD7"/>
    <w:rsid w:val="00C60581"/>
    <w:rsid w:val="00C61FF9"/>
    <w:rsid w:val="00C634DB"/>
    <w:rsid w:val="00C64F82"/>
    <w:rsid w:val="00C75918"/>
    <w:rsid w:val="00C80459"/>
    <w:rsid w:val="00C81974"/>
    <w:rsid w:val="00C86AF0"/>
    <w:rsid w:val="00C8744E"/>
    <w:rsid w:val="00C91704"/>
    <w:rsid w:val="00C9213A"/>
    <w:rsid w:val="00C94DC8"/>
    <w:rsid w:val="00C96C11"/>
    <w:rsid w:val="00C97040"/>
    <w:rsid w:val="00CA44ED"/>
    <w:rsid w:val="00CA464C"/>
    <w:rsid w:val="00CA5152"/>
    <w:rsid w:val="00CA6325"/>
    <w:rsid w:val="00CA7E97"/>
    <w:rsid w:val="00CB2E4B"/>
    <w:rsid w:val="00CB328E"/>
    <w:rsid w:val="00CC65F8"/>
    <w:rsid w:val="00CD11BD"/>
    <w:rsid w:val="00CD50D2"/>
    <w:rsid w:val="00CD74AC"/>
    <w:rsid w:val="00CD74BC"/>
    <w:rsid w:val="00CE3552"/>
    <w:rsid w:val="00CE5F6A"/>
    <w:rsid w:val="00CE6264"/>
    <w:rsid w:val="00CE716A"/>
    <w:rsid w:val="00CE71FE"/>
    <w:rsid w:val="00D009EB"/>
    <w:rsid w:val="00D01996"/>
    <w:rsid w:val="00D05E96"/>
    <w:rsid w:val="00D060BD"/>
    <w:rsid w:val="00D10469"/>
    <w:rsid w:val="00D10AD1"/>
    <w:rsid w:val="00D11FBA"/>
    <w:rsid w:val="00D177CD"/>
    <w:rsid w:val="00D21BC4"/>
    <w:rsid w:val="00D27F5A"/>
    <w:rsid w:val="00D31168"/>
    <w:rsid w:val="00D31ACE"/>
    <w:rsid w:val="00D31E7F"/>
    <w:rsid w:val="00D338D9"/>
    <w:rsid w:val="00D452B0"/>
    <w:rsid w:val="00D506A2"/>
    <w:rsid w:val="00D54073"/>
    <w:rsid w:val="00D564F7"/>
    <w:rsid w:val="00D57C91"/>
    <w:rsid w:val="00D57F31"/>
    <w:rsid w:val="00D60BBF"/>
    <w:rsid w:val="00D65EDC"/>
    <w:rsid w:val="00D65FF2"/>
    <w:rsid w:val="00D71091"/>
    <w:rsid w:val="00D71E83"/>
    <w:rsid w:val="00D73BFC"/>
    <w:rsid w:val="00D74A14"/>
    <w:rsid w:val="00D74CF5"/>
    <w:rsid w:val="00D7567D"/>
    <w:rsid w:val="00D7598D"/>
    <w:rsid w:val="00D76F5B"/>
    <w:rsid w:val="00D77E4C"/>
    <w:rsid w:val="00D85ABC"/>
    <w:rsid w:val="00D85E36"/>
    <w:rsid w:val="00D9019A"/>
    <w:rsid w:val="00D93C99"/>
    <w:rsid w:val="00DA4C14"/>
    <w:rsid w:val="00DA5815"/>
    <w:rsid w:val="00DB1EE9"/>
    <w:rsid w:val="00DB4CBE"/>
    <w:rsid w:val="00DB70D7"/>
    <w:rsid w:val="00DB7F95"/>
    <w:rsid w:val="00DC04D3"/>
    <w:rsid w:val="00DC1AA3"/>
    <w:rsid w:val="00DC39F6"/>
    <w:rsid w:val="00DC3EBA"/>
    <w:rsid w:val="00DC580A"/>
    <w:rsid w:val="00DC5BF3"/>
    <w:rsid w:val="00DC6E7F"/>
    <w:rsid w:val="00DC79C6"/>
    <w:rsid w:val="00DD2E68"/>
    <w:rsid w:val="00DD5D02"/>
    <w:rsid w:val="00DE19BC"/>
    <w:rsid w:val="00DE2019"/>
    <w:rsid w:val="00DE32C5"/>
    <w:rsid w:val="00DE3EA9"/>
    <w:rsid w:val="00DE44B5"/>
    <w:rsid w:val="00DE4C19"/>
    <w:rsid w:val="00DE5530"/>
    <w:rsid w:val="00DF5D07"/>
    <w:rsid w:val="00DF68DC"/>
    <w:rsid w:val="00E001AC"/>
    <w:rsid w:val="00E0329E"/>
    <w:rsid w:val="00E04308"/>
    <w:rsid w:val="00E06015"/>
    <w:rsid w:val="00E10458"/>
    <w:rsid w:val="00E1269A"/>
    <w:rsid w:val="00E13241"/>
    <w:rsid w:val="00E21B3F"/>
    <w:rsid w:val="00E22EF1"/>
    <w:rsid w:val="00E23013"/>
    <w:rsid w:val="00E24F06"/>
    <w:rsid w:val="00E2741C"/>
    <w:rsid w:val="00E30277"/>
    <w:rsid w:val="00E32678"/>
    <w:rsid w:val="00E32A09"/>
    <w:rsid w:val="00E34190"/>
    <w:rsid w:val="00E34298"/>
    <w:rsid w:val="00E40660"/>
    <w:rsid w:val="00E40A3A"/>
    <w:rsid w:val="00E44CAC"/>
    <w:rsid w:val="00E546EC"/>
    <w:rsid w:val="00E568DE"/>
    <w:rsid w:val="00E64D74"/>
    <w:rsid w:val="00E65374"/>
    <w:rsid w:val="00E70B4D"/>
    <w:rsid w:val="00E70EFB"/>
    <w:rsid w:val="00E7138F"/>
    <w:rsid w:val="00E721E3"/>
    <w:rsid w:val="00E81928"/>
    <w:rsid w:val="00E82A9C"/>
    <w:rsid w:val="00E83C80"/>
    <w:rsid w:val="00E8708F"/>
    <w:rsid w:val="00E874CE"/>
    <w:rsid w:val="00E90A7C"/>
    <w:rsid w:val="00E912BB"/>
    <w:rsid w:val="00E91B63"/>
    <w:rsid w:val="00E92FB0"/>
    <w:rsid w:val="00E93879"/>
    <w:rsid w:val="00E96092"/>
    <w:rsid w:val="00EB0620"/>
    <w:rsid w:val="00EB28BD"/>
    <w:rsid w:val="00EB6B83"/>
    <w:rsid w:val="00EC0404"/>
    <w:rsid w:val="00EC078E"/>
    <w:rsid w:val="00EC482D"/>
    <w:rsid w:val="00ED1113"/>
    <w:rsid w:val="00ED5DB1"/>
    <w:rsid w:val="00ED6441"/>
    <w:rsid w:val="00EE066D"/>
    <w:rsid w:val="00EE08B7"/>
    <w:rsid w:val="00EE3A9A"/>
    <w:rsid w:val="00EE4B86"/>
    <w:rsid w:val="00EE5618"/>
    <w:rsid w:val="00EE7917"/>
    <w:rsid w:val="00EF1F12"/>
    <w:rsid w:val="00EF416F"/>
    <w:rsid w:val="00EF4508"/>
    <w:rsid w:val="00EF67E5"/>
    <w:rsid w:val="00EF6F14"/>
    <w:rsid w:val="00F0117B"/>
    <w:rsid w:val="00F02D8B"/>
    <w:rsid w:val="00F036CF"/>
    <w:rsid w:val="00F0789D"/>
    <w:rsid w:val="00F10419"/>
    <w:rsid w:val="00F12F09"/>
    <w:rsid w:val="00F17459"/>
    <w:rsid w:val="00F17659"/>
    <w:rsid w:val="00F22E67"/>
    <w:rsid w:val="00F22F13"/>
    <w:rsid w:val="00F2351B"/>
    <w:rsid w:val="00F24CCF"/>
    <w:rsid w:val="00F305D6"/>
    <w:rsid w:val="00F305DF"/>
    <w:rsid w:val="00F33137"/>
    <w:rsid w:val="00F3644C"/>
    <w:rsid w:val="00F40CE8"/>
    <w:rsid w:val="00F41D91"/>
    <w:rsid w:val="00F445F3"/>
    <w:rsid w:val="00F47582"/>
    <w:rsid w:val="00F53A00"/>
    <w:rsid w:val="00F5475C"/>
    <w:rsid w:val="00F5672B"/>
    <w:rsid w:val="00F57329"/>
    <w:rsid w:val="00F579F2"/>
    <w:rsid w:val="00F60224"/>
    <w:rsid w:val="00F61183"/>
    <w:rsid w:val="00F67305"/>
    <w:rsid w:val="00F6742C"/>
    <w:rsid w:val="00F67D45"/>
    <w:rsid w:val="00F7145A"/>
    <w:rsid w:val="00F7194E"/>
    <w:rsid w:val="00F7665C"/>
    <w:rsid w:val="00F81426"/>
    <w:rsid w:val="00F84957"/>
    <w:rsid w:val="00F86649"/>
    <w:rsid w:val="00F87B18"/>
    <w:rsid w:val="00F912E9"/>
    <w:rsid w:val="00F9329D"/>
    <w:rsid w:val="00F9483C"/>
    <w:rsid w:val="00F961B8"/>
    <w:rsid w:val="00F97C2F"/>
    <w:rsid w:val="00FA6495"/>
    <w:rsid w:val="00FB0204"/>
    <w:rsid w:val="00FB0375"/>
    <w:rsid w:val="00FC0BDE"/>
    <w:rsid w:val="00FC2ADE"/>
    <w:rsid w:val="00FC2B1D"/>
    <w:rsid w:val="00FC4341"/>
    <w:rsid w:val="00FD24EF"/>
    <w:rsid w:val="00FD61CA"/>
    <w:rsid w:val="00FE0EBE"/>
    <w:rsid w:val="00FE2307"/>
    <w:rsid w:val="00FE26C7"/>
    <w:rsid w:val="00FE41A0"/>
    <w:rsid w:val="00FE42E4"/>
    <w:rsid w:val="00FE49D7"/>
    <w:rsid w:val="00FE5224"/>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uiPriority="0"/>
    <w:lsdException w:name="List Bullet 4" w:locked="1"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E26C7"/>
    <w:rPr>
      <w:rFonts w:cs="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kern w:val="32"/>
      <w:sz w:val="32"/>
      <w:szCs w:val="20"/>
    </w:rPr>
  </w:style>
  <w:style w:type="paragraph" w:styleId="20">
    <w:name w:val="heading 2"/>
    <w:basedOn w:val="a0"/>
    <w:next w:val="a0"/>
    <w:link w:val="21"/>
    <w:uiPriority w:val="99"/>
    <w:qFormat/>
    <w:rsid w:val="00FE26C7"/>
    <w:pPr>
      <w:keepNext/>
      <w:spacing w:before="240" w:after="60"/>
      <w:outlineLvl w:val="1"/>
    </w:pPr>
    <w:rPr>
      <w:rFonts w:ascii="Arial" w:hAnsi="Arial"/>
      <w:b/>
      <w:i/>
      <w:sz w:val="28"/>
      <w:szCs w:val="20"/>
    </w:rPr>
  </w:style>
  <w:style w:type="paragraph" w:styleId="31">
    <w:name w:val="heading 3"/>
    <w:basedOn w:val="a0"/>
    <w:next w:val="a0"/>
    <w:link w:val="32"/>
    <w:uiPriority w:val="99"/>
    <w:qFormat/>
    <w:rsid w:val="00FE26C7"/>
    <w:pPr>
      <w:keepNext/>
      <w:spacing w:before="120" w:after="120"/>
      <w:ind w:left="1440" w:firstLine="720"/>
      <w:outlineLvl w:val="2"/>
    </w:pPr>
    <w:rPr>
      <w:rFonts w:ascii="Times New Roman" w:hAnsi="Times New Roman"/>
      <w:b/>
      <w:sz w:val="20"/>
      <w:szCs w:val="20"/>
    </w:rPr>
  </w:style>
  <w:style w:type="paragraph" w:styleId="40">
    <w:name w:val="heading 4"/>
    <w:basedOn w:val="a0"/>
    <w:next w:val="a0"/>
    <w:link w:val="41"/>
    <w:uiPriority w:val="99"/>
    <w:qFormat/>
    <w:rsid w:val="00FE26C7"/>
    <w:pPr>
      <w:keepNext/>
      <w:outlineLvl w:val="3"/>
    </w:pPr>
    <w:rPr>
      <w:rFonts w:ascii="Times New Roman" w:hAnsi="Times New Roman"/>
      <w:sz w:val="20"/>
      <w:szCs w:val="20"/>
    </w:rPr>
  </w:style>
  <w:style w:type="paragraph" w:styleId="5">
    <w:name w:val="heading 5"/>
    <w:basedOn w:val="a0"/>
    <w:next w:val="a0"/>
    <w:link w:val="50"/>
    <w:uiPriority w:val="99"/>
    <w:qFormat/>
    <w:rsid w:val="00FE26C7"/>
    <w:pPr>
      <w:spacing w:before="240" w:after="60"/>
      <w:outlineLvl w:val="4"/>
    </w:pPr>
    <w:rPr>
      <w:rFonts w:ascii="Times New Roman" w:hAnsi="Times New Roman"/>
      <w:b/>
      <w:i/>
      <w:sz w:val="26"/>
      <w:szCs w:val="20"/>
    </w:rPr>
  </w:style>
  <w:style w:type="paragraph" w:styleId="8">
    <w:name w:val="heading 8"/>
    <w:basedOn w:val="a0"/>
    <w:next w:val="a0"/>
    <w:link w:val="80"/>
    <w:uiPriority w:val="99"/>
    <w:qFormat/>
    <w:rsid w:val="00FE26C7"/>
    <w:pPr>
      <w:spacing w:before="240" w:after="60"/>
      <w:outlineLvl w:val="7"/>
    </w:pPr>
    <w:rPr>
      <w:rFonts w:ascii="Times New Roman" w:hAnsi="Times New Roman"/>
      <w:i/>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locked/>
    <w:rsid w:val="00FE26C7"/>
    <w:rPr>
      <w:rFonts w:ascii="Arial" w:hAnsi="Arial" w:cs="Times New Roman"/>
      <w:b/>
      <w:kern w:val="32"/>
      <w:sz w:val="32"/>
      <w:lang w:eastAsia="ru-RU"/>
    </w:rPr>
  </w:style>
  <w:style w:type="character" w:customStyle="1" w:styleId="21">
    <w:name w:val="Заголовок 2 Знак"/>
    <w:link w:val="20"/>
    <w:uiPriority w:val="99"/>
    <w:locked/>
    <w:rsid w:val="00FE26C7"/>
    <w:rPr>
      <w:rFonts w:ascii="Arial" w:hAnsi="Arial" w:cs="Times New Roman"/>
      <w:b/>
      <w:i/>
      <w:sz w:val="28"/>
      <w:lang w:eastAsia="ru-RU"/>
    </w:rPr>
  </w:style>
  <w:style w:type="character" w:customStyle="1" w:styleId="32">
    <w:name w:val="Заголовок 3 Знак"/>
    <w:link w:val="31"/>
    <w:uiPriority w:val="99"/>
    <w:locked/>
    <w:rsid w:val="00FE26C7"/>
    <w:rPr>
      <w:rFonts w:ascii="Times New Roman" w:hAnsi="Times New Roman" w:cs="Times New Roman"/>
      <w:b/>
      <w:sz w:val="20"/>
      <w:lang w:eastAsia="ru-RU"/>
    </w:rPr>
  </w:style>
  <w:style w:type="character" w:customStyle="1" w:styleId="41">
    <w:name w:val="Заголовок 4 Знак"/>
    <w:link w:val="40"/>
    <w:uiPriority w:val="99"/>
    <w:locked/>
    <w:rsid w:val="00FE26C7"/>
    <w:rPr>
      <w:rFonts w:ascii="Times New Roman" w:hAnsi="Times New Roman" w:cs="Times New Roman"/>
      <w:sz w:val="20"/>
      <w:lang w:eastAsia="ru-RU"/>
    </w:rPr>
  </w:style>
  <w:style w:type="character" w:customStyle="1" w:styleId="50">
    <w:name w:val="Заголовок 5 Знак"/>
    <w:link w:val="5"/>
    <w:uiPriority w:val="99"/>
    <w:locked/>
    <w:rsid w:val="00FE26C7"/>
    <w:rPr>
      <w:rFonts w:ascii="Times New Roman" w:hAnsi="Times New Roman" w:cs="Times New Roman"/>
      <w:b/>
      <w:i/>
      <w:sz w:val="26"/>
      <w:lang w:eastAsia="ru-RU"/>
    </w:rPr>
  </w:style>
  <w:style w:type="character" w:customStyle="1" w:styleId="80">
    <w:name w:val="Заголовок 8 Знак"/>
    <w:link w:val="8"/>
    <w:uiPriority w:val="99"/>
    <w:locked/>
    <w:rsid w:val="00FE26C7"/>
    <w:rPr>
      <w:rFonts w:ascii="Times New Roman" w:hAnsi="Times New Roman" w:cs="Times New Roman"/>
      <w:i/>
      <w:sz w:val="24"/>
      <w:lang w:eastAsia="ru-RU"/>
    </w:rPr>
  </w:style>
  <w:style w:type="paragraph" w:styleId="33">
    <w:name w:val="Body Text 3"/>
    <w:basedOn w:val="a0"/>
    <w:link w:val="34"/>
    <w:uiPriority w:val="99"/>
    <w:rsid w:val="00FE26C7"/>
    <w:rPr>
      <w:rFonts w:ascii="Times New Roman" w:hAnsi="Times New Roman"/>
      <w:sz w:val="20"/>
      <w:szCs w:val="20"/>
    </w:rPr>
  </w:style>
  <w:style w:type="character" w:customStyle="1" w:styleId="34">
    <w:name w:val="Основной текст 3 Знак"/>
    <w:link w:val="33"/>
    <w:uiPriority w:val="99"/>
    <w:locked/>
    <w:rsid w:val="00FE26C7"/>
    <w:rPr>
      <w:rFonts w:ascii="Times New Roman" w:hAnsi="Times New Roman" w:cs="Times New Roman"/>
      <w:sz w:val="20"/>
      <w:lang w:eastAsia="ru-RU"/>
    </w:rPr>
  </w:style>
  <w:style w:type="character" w:styleId="a4">
    <w:name w:val="line number"/>
    <w:uiPriority w:val="99"/>
    <w:rsid w:val="00FE26C7"/>
    <w:rPr>
      <w:rFonts w:cs="Times New Roman"/>
    </w:rPr>
  </w:style>
  <w:style w:type="paragraph" w:styleId="a5">
    <w:name w:val="header"/>
    <w:aliases w:val="Titul,Heder"/>
    <w:basedOn w:val="a0"/>
    <w:link w:val="a6"/>
    <w:uiPriority w:val="99"/>
    <w:rsid w:val="00FE26C7"/>
    <w:pPr>
      <w:tabs>
        <w:tab w:val="center" w:pos="4677"/>
        <w:tab w:val="right" w:pos="9355"/>
      </w:tabs>
    </w:pPr>
    <w:rPr>
      <w:rFonts w:ascii="Times New Roman" w:hAnsi="Times New Roman"/>
      <w:szCs w:val="20"/>
    </w:rPr>
  </w:style>
  <w:style w:type="character" w:customStyle="1" w:styleId="a6">
    <w:name w:val="Верхний колонтитул Знак"/>
    <w:aliases w:val="Titul Знак,Heder Знак"/>
    <w:link w:val="a5"/>
    <w:uiPriority w:val="99"/>
    <w:locked/>
    <w:rsid w:val="00FE26C7"/>
    <w:rPr>
      <w:rFonts w:ascii="Times New Roman" w:hAnsi="Times New Roman" w:cs="Times New Roman"/>
      <w:sz w:val="24"/>
      <w:lang w:eastAsia="ru-RU"/>
    </w:rPr>
  </w:style>
  <w:style w:type="paragraph" w:styleId="a7">
    <w:name w:val="footer"/>
    <w:basedOn w:val="a0"/>
    <w:link w:val="a8"/>
    <w:uiPriority w:val="99"/>
    <w:rsid w:val="00FE26C7"/>
    <w:pPr>
      <w:tabs>
        <w:tab w:val="center" w:pos="4677"/>
        <w:tab w:val="right" w:pos="9355"/>
      </w:tabs>
    </w:pPr>
    <w:rPr>
      <w:rFonts w:ascii="Times New Roman" w:hAnsi="Times New Roman"/>
      <w:szCs w:val="20"/>
    </w:rPr>
  </w:style>
  <w:style w:type="character" w:customStyle="1" w:styleId="a8">
    <w:name w:val="Нижний колонтитул Знак"/>
    <w:link w:val="a7"/>
    <w:uiPriority w:val="99"/>
    <w:locked/>
    <w:rsid w:val="00FE26C7"/>
    <w:rPr>
      <w:rFonts w:ascii="Times New Roman" w:hAnsi="Times New Roman" w:cs="Times New Roman"/>
      <w:sz w:val="24"/>
      <w:lang w:eastAsia="ru-RU"/>
    </w:rPr>
  </w:style>
  <w:style w:type="character" w:styleId="a9">
    <w:name w:val="page number"/>
    <w:uiPriority w:val="99"/>
    <w:rsid w:val="00FE26C7"/>
    <w:rPr>
      <w:rFonts w:cs="Times New Roman"/>
    </w:rPr>
  </w:style>
  <w:style w:type="paragraph" w:styleId="aa">
    <w:name w:val="Balloon Text"/>
    <w:basedOn w:val="a0"/>
    <w:link w:val="ab"/>
    <w:uiPriority w:val="99"/>
    <w:semiHidden/>
    <w:rsid w:val="00FE26C7"/>
    <w:rPr>
      <w:rFonts w:ascii="Tahoma" w:hAnsi="Tahoma"/>
      <w:sz w:val="16"/>
      <w:szCs w:val="20"/>
    </w:rPr>
  </w:style>
  <w:style w:type="character" w:customStyle="1" w:styleId="ab">
    <w:name w:val="Текст выноски Знак"/>
    <w:link w:val="aa"/>
    <w:uiPriority w:val="99"/>
    <w:semiHidden/>
    <w:locked/>
    <w:rsid w:val="00FE26C7"/>
    <w:rPr>
      <w:rFonts w:ascii="Tahoma" w:hAnsi="Tahoma" w:cs="Times New Roman"/>
      <w:sz w:val="16"/>
      <w:lang w:eastAsia="ru-RU"/>
    </w:rPr>
  </w:style>
  <w:style w:type="character" w:styleId="ac">
    <w:name w:val="Hyperlink"/>
    <w:uiPriority w:val="99"/>
    <w:rsid w:val="00FE26C7"/>
    <w:rPr>
      <w:rFonts w:cs="Times New Roman"/>
      <w:color w:val="0000FF"/>
      <w:u w:val="single"/>
    </w:rPr>
  </w:style>
  <w:style w:type="character" w:styleId="ad">
    <w:name w:val="FollowedHyperlink"/>
    <w:uiPriority w:val="99"/>
    <w:rsid w:val="00FE26C7"/>
    <w:rPr>
      <w:rFonts w:cs="Times New Roman"/>
      <w:color w:val="800080"/>
      <w:u w:val="single"/>
    </w:rPr>
  </w:style>
  <w:style w:type="paragraph" w:customStyle="1" w:styleId="ae">
    <w:name w:val="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uiPriority w:val="99"/>
    <w:rsid w:val="00FE26C7"/>
    <w:pPr>
      <w:widowControl w:val="0"/>
      <w:spacing w:line="280" w:lineRule="auto"/>
      <w:ind w:firstLine="700"/>
      <w:jc w:val="both"/>
    </w:pPr>
    <w:rPr>
      <w:rFonts w:ascii="Courier New" w:hAnsi="Courier New" w:cs="Times New Roman"/>
    </w:rPr>
  </w:style>
  <w:style w:type="paragraph" w:styleId="af">
    <w:name w:val="annotation text"/>
    <w:basedOn w:val="a0"/>
    <w:link w:val="af0"/>
    <w:uiPriority w:val="99"/>
    <w:semiHidden/>
    <w:rsid w:val="00FE26C7"/>
    <w:rPr>
      <w:rFonts w:ascii="Times New Roman" w:hAnsi="Times New Roman"/>
      <w:sz w:val="20"/>
      <w:szCs w:val="20"/>
    </w:rPr>
  </w:style>
  <w:style w:type="character" w:customStyle="1" w:styleId="af0">
    <w:name w:val="Текст примечания Знак"/>
    <w:link w:val="af"/>
    <w:uiPriority w:val="99"/>
    <w:semiHidden/>
    <w:locked/>
    <w:rsid w:val="00FE26C7"/>
    <w:rPr>
      <w:rFonts w:ascii="Times New Roman" w:hAnsi="Times New Roman" w:cs="Times New Roman"/>
      <w:sz w:val="20"/>
      <w:lang w:eastAsia="ru-RU"/>
    </w:rPr>
  </w:style>
  <w:style w:type="paragraph" w:styleId="af1">
    <w:name w:val="annotation subject"/>
    <w:basedOn w:val="af"/>
    <w:next w:val="af"/>
    <w:link w:val="af2"/>
    <w:uiPriority w:val="99"/>
    <w:semiHidden/>
    <w:rsid w:val="00FE26C7"/>
    <w:rPr>
      <w:b/>
    </w:rPr>
  </w:style>
  <w:style w:type="character" w:customStyle="1" w:styleId="af2">
    <w:name w:val="Тема примечания Знак"/>
    <w:link w:val="af1"/>
    <w:uiPriority w:val="99"/>
    <w:semiHidden/>
    <w:locked/>
    <w:rsid w:val="00FE26C7"/>
    <w:rPr>
      <w:rFonts w:ascii="Times New Roman" w:hAnsi="Times New Roman" w:cs="Times New Roman"/>
      <w:b/>
      <w:sz w:val="20"/>
      <w:lang w:eastAsia="ru-RU"/>
    </w:rPr>
  </w:style>
  <w:style w:type="paragraph" w:customStyle="1" w:styleId="af3">
    <w:name w:val="Знак Знак Знак Знак Знак Знак Знак"/>
    <w:basedOn w:val="a0"/>
    <w:uiPriority w:val="99"/>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uiPriority w:val="99"/>
    <w:rsid w:val="00FE26C7"/>
    <w:pPr>
      <w:tabs>
        <w:tab w:val="left" w:pos="709"/>
      </w:tabs>
      <w:spacing w:before="120" w:after="120"/>
      <w:ind w:left="709" w:hanging="709"/>
      <w:jc w:val="both"/>
    </w:pPr>
    <w:rPr>
      <w:szCs w:val="20"/>
    </w:rPr>
  </w:style>
  <w:style w:type="paragraph" w:styleId="af4">
    <w:name w:val="Body Text"/>
    <w:basedOn w:val="a0"/>
    <w:link w:val="af5"/>
    <w:uiPriority w:val="99"/>
    <w:rsid w:val="00FE26C7"/>
    <w:rPr>
      <w:rFonts w:ascii="Times New Roman" w:hAnsi="Times New Roman"/>
      <w:sz w:val="20"/>
      <w:szCs w:val="20"/>
    </w:rPr>
  </w:style>
  <w:style w:type="character" w:customStyle="1" w:styleId="af5">
    <w:name w:val="Основной текст Знак"/>
    <w:link w:val="af4"/>
    <w:uiPriority w:val="99"/>
    <w:locked/>
    <w:rsid w:val="00FE26C7"/>
    <w:rPr>
      <w:rFonts w:ascii="Times New Roman" w:hAnsi="Times New Roman" w:cs="Times New Roman"/>
      <w:sz w:val="20"/>
      <w:lang w:eastAsia="ru-RU"/>
    </w:rPr>
  </w:style>
  <w:style w:type="paragraph" w:styleId="22">
    <w:name w:val="Body Text 2"/>
    <w:basedOn w:val="a0"/>
    <w:link w:val="23"/>
    <w:uiPriority w:val="99"/>
    <w:rsid w:val="00FE26C7"/>
    <w:pPr>
      <w:jc w:val="both"/>
    </w:pPr>
    <w:rPr>
      <w:rFonts w:ascii="Times New Roman" w:hAnsi="Times New Roman"/>
      <w:szCs w:val="20"/>
    </w:rPr>
  </w:style>
  <w:style w:type="character" w:customStyle="1" w:styleId="23">
    <w:name w:val="Основной текст 2 Знак"/>
    <w:link w:val="22"/>
    <w:uiPriority w:val="99"/>
    <w:locked/>
    <w:rsid w:val="00FE26C7"/>
    <w:rPr>
      <w:rFonts w:ascii="Times New Roman" w:hAnsi="Times New Roman" w:cs="Times New Roman"/>
      <w:sz w:val="24"/>
      <w:lang w:eastAsia="ru-RU"/>
    </w:rPr>
  </w:style>
  <w:style w:type="paragraph" w:customStyle="1" w:styleId="13">
    <w:name w:val="Знак1"/>
    <w:basedOn w:val="a0"/>
    <w:uiPriority w:val="99"/>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uiPriority w:val="99"/>
    <w:rsid w:val="00FE26C7"/>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uiPriority w:val="99"/>
    <w:rsid w:val="00FE26C7"/>
    <w:pPr>
      <w:spacing w:after="120"/>
      <w:ind w:firstLine="567"/>
      <w:jc w:val="both"/>
    </w:pPr>
    <w:rPr>
      <w:rFonts w:ascii="Times New Roman" w:hAnsi="Times New Roman"/>
      <w:sz w:val="20"/>
      <w:szCs w:val="20"/>
    </w:rPr>
  </w:style>
  <w:style w:type="character" w:customStyle="1" w:styleId="af8">
    <w:name w:val="Текст Знак"/>
    <w:link w:val="af7"/>
    <w:uiPriority w:val="99"/>
    <w:locked/>
    <w:rsid w:val="00FE26C7"/>
    <w:rPr>
      <w:rFonts w:ascii="Times New Roman" w:hAnsi="Times New Roman" w:cs="Times New Roman"/>
      <w:sz w:val="20"/>
      <w:lang w:eastAsia="ru-RU"/>
    </w:rPr>
  </w:style>
  <w:style w:type="paragraph" w:styleId="3">
    <w:name w:val="List Bullet 3"/>
    <w:basedOn w:val="a0"/>
    <w:uiPriority w:val="99"/>
    <w:semiHidden/>
    <w:rsid w:val="00FE26C7"/>
    <w:pPr>
      <w:numPr>
        <w:numId w:val="2"/>
      </w:numPr>
      <w:tabs>
        <w:tab w:val="num" w:pos="680"/>
      </w:tabs>
      <w:spacing w:after="120"/>
      <w:ind w:left="680" w:hanging="680"/>
      <w:jc w:val="both"/>
    </w:pPr>
    <w:rPr>
      <w:bCs/>
    </w:rPr>
  </w:style>
  <w:style w:type="paragraph" w:styleId="42">
    <w:name w:val="toc 4"/>
    <w:basedOn w:val="a0"/>
    <w:next w:val="a0"/>
    <w:uiPriority w:val="99"/>
    <w:rsid w:val="00FE26C7"/>
    <w:pPr>
      <w:spacing w:before="60"/>
      <w:ind w:left="1985" w:right="567" w:hanging="1134"/>
    </w:pPr>
    <w:rPr>
      <w:b/>
      <w:bCs/>
    </w:rPr>
  </w:style>
  <w:style w:type="paragraph" w:styleId="4">
    <w:name w:val="List Bullet 4"/>
    <w:basedOn w:val="a0"/>
    <w:uiPriority w:val="99"/>
    <w:semiHidden/>
    <w:rsid w:val="00FE26C7"/>
    <w:pPr>
      <w:numPr>
        <w:numId w:val="1"/>
      </w:numPr>
      <w:tabs>
        <w:tab w:val="num" w:pos="680"/>
        <w:tab w:val="num" w:pos="720"/>
      </w:tabs>
      <w:spacing w:after="120"/>
      <w:ind w:left="680" w:hanging="680"/>
      <w:jc w:val="both"/>
    </w:pPr>
    <w:rPr>
      <w:bCs/>
    </w:rPr>
  </w:style>
  <w:style w:type="paragraph" w:customStyle="1" w:styleId="2">
    <w:name w:val="Текст 2"/>
    <w:basedOn w:val="20"/>
    <w:uiPriority w:val="99"/>
    <w:rsid w:val="00FE26C7"/>
    <w:pPr>
      <w:keepNext w:val="0"/>
      <w:numPr>
        <w:ilvl w:val="1"/>
        <w:numId w:val="12"/>
      </w:numPr>
      <w:spacing w:before="0" w:after="120"/>
      <w:jc w:val="both"/>
    </w:pPr>
    <w:rPr>
      <w:rFonts w:ascii="Calibri" w:hAnsi="Calibri"/>
      <w:b w:val="0"/>
      <w:i w:val="0"/>
      <w:iCs/>
      <w:sz w:val="24"/>
      <w:szCs w:val="24"/>
    </w:rPr>
  </w:style>
  <w:style w:type="paragraph" w:customStyle="1" w:styleId="30">
    <w:name w:val="Текст 3"/>
    <w:basedOn w:val="31"/>
    <w:uiPriority w:val="99"/>
    <w:rsid w:val="00FE26C7"/>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0"/>
    <w:uiPriority w:val="99"/>
    <w:rsid w:val="00FE26C7"/>
    <w:pPr>
      <w:numPr>
        <w:numId w:val="12"/>
      </w:numPr>
      <w:spacing w:before="360" w:after="240"/>
    </w:pPr>
    <w:rPr>
      <w:b/>
      <w:bCs/>
      <w:sz w:val="26"/>
      <w:szCs w:val="26"/>
    </w:rPr>
  </w:style>
  <w:style w:type="paragraph" w:customStyle="1" w:styleId="24">
    <w:name w:val="овной текст с отступом 2"/>
    <w:basedOn w:val="a0"/>
    <w:uiPriority w:val="99"/>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uiPriority w:val="99"/>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uiPriority w:val="99"/>
    <w:rsid w:val="00FE26C7"/>
    <w:pPr>
      <w:spacing w:after="120"/>
      <w:ind w:left="283"/>
    </w:pPr>
    <w:rPr>
      <w:rFonts w:ascii="Times New Roman" w:hAnsi="Times New Roman"/>
      <w:szCs w:val="20"/>
    </w:rPr>
  </w:style>
  <w:style w:type="character" w:customStyle="1" w:styleId="afc">
    <w:name w:val="Основной текст с отступом Знак"/>
    <w:link w:val="afb"/>
    <w:uiPriority w:val="99"/>
    <w:locked/>
    <w:rsid w:val="00FE26C7"/>
    <w:rPr>
      <w:rFonts w:ascii="Times New Roman" w:hAnsi="Times New Roman" w:cs="Times New Roman"/>
      <w:sz w:val="24"/>
      <w:lang w:eastAsia="ru-RU"/>
    </w:rPr>
  </w:style>
  <w:style w:type="paragraph" w:styleId="14">
    <w:name w:val="toc 1"/>
    <w:basedOn w:val="a0"/>
    <w:next w:val="a0"/>
    <w:autoRedefine/>
    <w:uiPriority w:val="99"/>
    <w:semiHidden/>
    <w:rsid w:val="00FE26C7"/>
  </w:style>
  <w:style w:type="paragraph" w:styleId="25">
    <w:name w:val="toc 2"/>
    <w:basedOn w:val="a0"/>
    <w:next w:val="a0"/>
    <w:autoRedefine/>
    <w:uiPriority w:val="99"/>
    <w:semiHidden/>
    <w:rsid w:val="00FE26C7"/>
    <w:pPr>
      <w:ind w:left="240"/>
    </w:pPr>
  </w:style>
  <w:style w:type="paragraph" w:customStyle="1" w:styleId="a">
    <w:name w:val="Раздел Приложения"/>
    <w:basedOn w:val="a0"/>
    <w:uiPriority w:val="99"/>
    <w:rsid w:val="00FE26C7"/>
    <w:pPr>
      <w:numPr>
        <w:numId w:val="13"/>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uiPriority w:val="99"/>
    <w:rsid w:val="00FE26C7"/>
    <w:pPr>
      <w:spacing w:before="240"/>
      <w:ind w:left="1701" w:hanging="283"/>
      <w:jc w:val="both"/>
    </w:pPr>
    <w:rPr>
      <w:rFonts w:ascii="PragmaticaTT" w:hAnsi="PragmaticaTT"/>
      <w:szCs w:val="20"/>
    </w:rPr>
  </w:style>
  <w:style w:type="paragraph" w:customStyle="1" w:styleId="afe">
    <w:name w:val="Основной"/>
    <w:basedOn w:val="a0"/>
    <w:uiPriority w:val="99"/>
    <w:rsid w:val="00FE26C7"/>
    <w:pPr>
      <w:spacing w:after="120"/>
      <w:ind w:firstLine="851"/>
      <w:jc w:val="both"/>
    </w:pPr>
  </w:style>
  <w:style w:type="paragraph" w:customStyle="1" w:styleId="26">
    <w:name w:val="Знак2"/>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0"/>
    <w:uiPriority w:val="99"/>
    <w:rsid w:val="00FE26C7"/>
    <w:pPr>
      <w:tabs>
        <w:tab w:val="num" w:pos="360"/>
      </w:tabs>
      <w:spacing w:after="160" w:line="240" w:lineRule="exact"/>
    </w:pPr>
    <w:rPr>
      <w:rFonts w:ascii="Verdana" w:hAnsi="Verdana" w:cs="Verdana"/>
      <w:sz w:val="20"/>
      <w:szCs w:val="20"/>
      <w:lang w:val="en-US" w:eastAsia="en-US"/>
    </w:rPr>
  </w:style>
  <w:style w:type="paragraph" w:customStyle="1" w:styleId="aff">
    <w:name w:val="a"/>
    <w:basedOn w:val="a0"/>
    <w:uiPriority w:val="99"/>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uiPriority w:val="99"/>
    <w:rsid w:val="00FE26C7"/>
    <w:pPr>
      <w:spacing w:after="120"/>
      <w:ind w:firstLine="851"/>
      <w:jc w:val="both"/>
    </w:pPr>
  </w:style>
  <w:style w:type="paragraph" w:customStyle="1" w:styleId="aff0">
    <w:name w:val="Знак Знак Знак Знак Знак Знак Знак Знак Знак Знак Знак Знак Знак"/>
    <w:basedOn w:val="a0"/>
    <w:uiPriority w:val="99"/>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uiPriority w:val="99"/>
    <w:rsid w:val="00D65EDC"/>
    <w:pPr>
      <w:spacing w:before="120" w:after="120"/>
      <w:ind w:firstLine="680"/>
      <w:jc w:val="both"/>
    </w:pPr>
    <w:rPr>
      <w:szCs w:val="20"/>
    </w:rPr>
  </w:style>
  <w:style w:type="paragraph" w:styleId="aff1">
    <w:name w:val="List Paragraph"/>
    <w:basedOn w:val="a0"/>
    <w:uiPriority w:val="34"/>
    <w:qFormat/>
    <w:rsid w:val="00D65EDC"/>
    <w:pPr>
      <w:ind w:left="708"/>
    </w:pPr>
  </w:style>
  <w:style w:type="paragraph" w:customStyle="1" w:styleId="BodyText21">
    <w:name w:val="Body Text 21"/>
    <w:basedOn w:val="a0"/>
    <w:uiPriority w:val="99"/>
    <w:rsid w:val="00D65EDC"/>
    <w:pPr>
      <w:suppressAutoHyphens/>
      <w:spacing w:before="120" w:after="120"/>
      <w:ind w:firstLine="680"/>
      <w:jc w:val="both"/>
    </w:pPr>
    <w:rPr>
      <w:szCs w:val="20"/>
      <w:lang w:eastAsia="ar-SA"/>
    </w:rPr>
  </w:style>
  <w:style w:type="paragraph" w:customStyle="1" w:styleId="BodyText211">
    <w:name w:val="Body Text 211"/>
    <w:basedOn w:val="a0"/>
    <w:rsid w:val="00300962"/>
    <w:pPr>
      <w:suppressAutoHyphens/>
      <w:spacing w:before="120" w:after="120"/>
      <w:ind w:firstLine="680"/>
      <w:jc w:val="both"/>
    </w:pPr>
    <w:rPr>
      <w:szCs w:val="20"/>
      <w:lang w:eastAsia="ar-SA"/>
    </w:rPr>
  </w:style>
  <w:style w:type="paragraph" w:styleId="aff2">
    <w:name w:val="Normal (Web)"/>
    <w:basedOn w:val="a0"/>
    <w:link w:val="aff3"/>
    <w:uiPriority w:val="99"/>
    <w:rsid w:val="00300962"/>
    <w:pPr>
      <w:spacing w:before="100" w:beforeAutospacing="1" w:after="100" w:afterAutospacing="1"/>
    </w:pPr>
    <w:rPr>
      <w:rFonts w:ascii="Times New Roman" w:hAnsi="Times New Roman"/>
      <w:szCs w:val="20"/>
    </w:rPr>
  </w:style>
  <w:style w:type="character" w:customStyle="1" w:styleId="aff3">
    <w:name w:val="Обычный (веб) Знак"/>
    <w:link w:val="aff2"/>
    <w:uiPriority w:val="99"/>
    <w:locked/>
    <w:rsid w:val="00300962"/>
    <w:rPr>
      <w:rFonts w:ascii="Times New Roman" w:hAnsi="Times New Roman"/>
      <w:sz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4">
    <w:name w:val="annotation reference"/>
    <w:uiPriority w:val="99"/>
    <w:semiHidden/>
    <w:rsid w:val="005753E0"/>
    <w:rPr>
      <w:rFonts w:cs="Times New Roman"/>
      <w:sz w:val="16"/>
      <w:szCs w:val="16"/>
    </w:rPr>
  </w:style>
  <w:style w:type="paragraph" w:styleId="27">
    <w:name w:val="Body Text Indent 2"/>
    <w:basedOn w:val="a0"/>
    <w:link w:val="28"/>
    <w:uiPriority w:val="99"/>
    <w:rsid w:val="00DC39F6"/>
    <w:pPr>
      <w:spacing w:after="120" w:line="480" w:lineRule="auto"/>
      <w:ind w:left="283"/>
    </w:pPr>
    <w:rPr>
      <w:rFonts w:ascii="Times New Roman" w:hAnsi="Times New Roman"/>
    </w:rPr>
  </w:style>
  <w:style w:type="character" w:customStyle="1" w:styleId="28">
    <w:name w:val="Основной текст с отступом 2 Знак"/>
    <w:link w:val="27"/>
    <w:uiPriority w:val="99"/>
    <w:semiHidden/>
    <w:locked/>
    <w:rsid w:val="00236DB2"/>
    <w:rPr>
      <w:rFonts w:ascii="Times New Roman" w:hAnsi="Times New Roman" w:cs="Times New Roman"/>
      <w:sz w:val="24"/>
      <w:szCs w:val="24"/>
    </w:rPr>
  </w:style>
  <w:style w:type="paragraph" w:customStyle="1" w:styleId="110">
    <w:name w:val="Знак11"/>
    <w:basedOn w:val="a0"/>
    <w:uiPriority w:val="99"/>
    <w:rsid w:val="006D0EE9"/>
    <w:pPr>
      <w:tabs>
        <w:tab w:val="num" w:pos="360"/>
      </w:tabs>
      <w:spacing w:after="160" w:line="240" w:lineRule="exact"/>
    </w:pPr>
    <w:rPr>
      <w:rFonts w:ascii="Verdana" w:hAnsi="Verdana" w:cs="Verdana"/>
      <w:sz w:val="20"/>
      <w:szCs w:val="20"/>
      <w:lang w:val="en-US" w:eastAsia="en-US"/>
    </w:rPr>
  </w:style>
  <w:style w:type="paragraph" w:styleId="35">
    <w:name w:val="Body Text Indent 3"/>
    <w:basedOn w:val="a0"/>
    <w:link w:val="36"/>
    <w:uiPriority w:val="99"/>
    <w:semiHidden/>
    <w:unhideWhenUsed/>
    <w:rsid w:val="006532C8"/>
    <w:pPr>
      <w:spacing w:after="120"/>
      <w:ind w:left="283"/>
    </w:pPr>
    <w:rPr>
      <w:sz w:val="16"/>
      <w:szCs w:val="16"/>
    </w:rPr>
  </w:style>
  <w:style w:type="character" w:customStyle="1" w:styleId="36">
    <w:name w:val="Основной текст с отступом 3 Знак"/>
    <w:link w:val="35"/>
    <w:uiPriority w:val="99"/>
    <w:semiHidden/>
    <w:rsid w:val="006532C8"/>
    <w:rPr>
      <w:rFonts w:cs="Times New Roman"/>
      <w:sz w:val="16"/>
      <w:szCs w:val="16"/>
    </w:rPr>
  </w:style>
  <w:style w:type="paragraph" w:styleId="aff5">
    <w:name w:val="Revision"/>
    <w:hidden/>
    <w:uiPriority w:val="99"/>
    <w:semiHidden/>
    <w:rsid w:val="00F17459"/>
    <w:rPr>
      <w:rFonts w:cs="Times New Roman"/>
      <w:sz w:val="24"/>
      <w:szCs w:val="24"/>
    </w:rPr>
  </w:style>
  <w:style w:type="paragraph" w:customStyle="1" w:styleId="Text">
    <w:name w:val="Text"/>
    <w:basedOn w:val="a0"/>
    <w:rsid w:val="00D31ACE"/>
    <w:pPr>
      <w:spacing w:after="240"/>
    </w:pPr>
    <w:rPr>
      <w:rFonts w:ascii="Times New Roman" w:hAnsi="Times New Roman"/>
      <w:szCs w:val="20"/>
      <w:lang w:val="en-US" w:eastAsia="en-US"/>
    </w:rPr>
  </w:style>
  <w:style w:type="paragraph" w:customStyle="1" w:styleId="111">
    <w:name w:val="Абзац списка11"/>
    <w:basedOn w:val="a0"/>
    <w:uiPriority w:val="99"/>
    <w:rsid w:val="00B75572"/>
    <w:pPr>
      <w:spacing w:after="200" w:line="276" w:lineRule="auto"/>
      <w:ind w:left="720"/>
    </w:pPr>
    <w:rPr>
      <w:rFonts w:eastAsia="Calibri" w:cs="Calibri"/>
      <w:sz w:val="22"/>
      <w:szCs w:val="22"/>
      <w:lang w:eastAsia="en-US"/>
    </w:rPr>
  </w:style>
  <w:style w:type="paragraph" w:customStyle="1" w:styleId="16">
    <w:name w:val="Абзац списка1"/>
    <w:basedOn w:val="a0"/>
    <w:uiPriority w:val="34"/>
    <w:qFormat/>
    <w:rsid w:val="002C0A4B"/>
    <w:pPr>
      <w:spacing w:after="200" w:line="276" w:lineRule="auto"/>
      <w:ind w:left="720"/>
      <w:contextualSpacing/>
    </w:pPr>
    <w:rPr>
      <w:rFonts w:eastAsia="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06972940">
      <w:bodyDiv w:val="1"/>
      <w:marLeft w:val="0"/>
      <w:marRight w:val="0"/>
      <w:marTop w:val="0"/>
      <w:marBottom w:val="0"/>
      <w:divBdr>
        <w:top w:val="none" w:sz="0" w:space="0" w:color="auto"/>
        <w:left w:val="none" w:sz="0" w:space="0" w:color="auto"/>
        <w:bottom w:val="none" w:sz="0" w:space="0" w:color="auto"/>
        <w:right w:val="none" w:sz="0" w:space="0" w:color="auto"/>
      </w:divBdr>
    </w:div>
    <w:div w:id="638460564">
      <w:bodyDiv w:val="1"/>
      <w:marLeft w:val="0"/>
      <w:marRight w:val="0"/>
      <w:marTop w:val="0"/>
      <w:marBottom w:val="0"/>
      <w:divBdr>
        <w:top w:val="none" w:sz="0" w:space="0" w:color="auto"/>
        <w:left w:val="none" w:sz="0" w:space="0" w:color="auto"/>
        <w:bottom w:val="none" w:sz="0" w:space="0" w:color="auto"/>
        <w:right w:val="none" w:sz="0" w:space="0" w:color="auto"/>
      </w:divBdr>
    </w:div>
    <w:div w:id="1251819592">
      <w:marLeft w:val="0"/>
      <w:marRight w:val="0"/>
      <w:marTop w:val="0"/>
      <w:marBottom w:val="0"/>
      <w:divBdr>
        <w:top w:val="none" w:sz="0" w:space="0" w:color="auto"/>
        <w:left w:val="none" w:sz="0" w:space="0" w:color="auto"/>
        <w:bottom w:val="none" w:sz="0" w:space="0" w:color="auto"/>
        <w:right w:val="none" w:sz="0" w:space="0" w:color="auto"/>
      </w:divBdr>
    </w:div>
    <w:div w:id="1251819593">
      <w:marLeft w:val="0"/>
      <w:marRight w:val="0"/>
      <w:marTop w:val="0"/>
      <w:marBottom w:val="0"/>
      <w:divBdr>
        <w:top w:val="none" w:sz="0" w:space="0" w:color="auto"/>
        <w:left w:val="none" w:sz="0" w:space="0" w:color="auto"/>
        <w:bottom w:val="none" w:sz="0" w:space="0" w:color="auto"/>
        <w:right w:val="none" w:sz="0" w:space="0" w:color="auto"/>
      </w:divBdr>
    </w:div>
    <w:div w:id="1251819594">
      <w:marLeft w:val="0"/>
      <w:marRight w:val="0"/>
      <w:marTop w:val="0"/>
      <w:marBottom w:val="0"/>
      <w:divBdr>
        <w:top w:val="none" w:sz="0" w:space="0" w:color="auto"/>
        <w:left w:val="none" w:sz="0" w:space="0" w:color="auto"/>
        <w:bottom w:val="none" w:sz="0" w:space="0" w:color="auto"/>
        <w:right w:val="none" w:sz="0" w:space="0" w:color="auto"/>
      </w:divBdr>
    </w:div>
    <w:div w:id="1251819595">
      <w:marLeft w:val="0"/>
      <w:marRight w:val="0"/>
      <w:marTop w:val="0"/>
      <w:marBottom w:val="0"/>
      <w:divBdr>
        <w:top w:val="none" w:sz="0" w:space="0" w:color="auto"/>
        <w:left w:val="none" w:sz="0" w:space="0" w:color="auto"/>
        <w:bottom w:val="none" w:sz="0" w:space="0" w:color="auto"/>
        <w:right w:val="none" w:sz="0" w:space="0" w:color="auto"/>
      </w:divBdr>
    </w:div>
    <w:div w:id="12518195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Sergeeva@Atomenergoprom.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ASergeeva@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D4C25-0152-4642-8324-E934E38C7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943</TotalTime>
  <Pages>36</Pages>
  <Words>13785</Words>
  <Characters>100197</Characters>
  <Application>Microsoft Office Word</Application>
  <DocSecurity>0</DocSecurity>
  <Lines>834</Lines>
  <Paragraphs>227</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113755</CharactersWithSpaces>
  <SharedDoc>false</SharedDoc>
  <HLinks>
    <vt:vector size="12" baseType="variant">
      <vt:variant>
        <vt:i4>5963893</vt:i4>
      </vt:variant>
      <vt:variant>
        <vt:i4>3</vt:i4>
      </vt:variant>
      <vt:variant>
        <vt:i4>0</vt:i4>
      </vt:variant>
      <vt:variant>
        <vt:i4>5</vt:i4>
      </vt:variant>
      <vt:variant>
        <vt:lpwstr>mailto:LASergeeva@Atomenergoprom.ru</vt:lpwstr>
      </vt:variant>
      <vt:variant>
        <vt:lpwstr/>
      </vt:variant>
      <vt:variant>
        <vt:i4>5963893</vt:i4>
      </vt:variant>
      <vt:variant>
        <vt:i4>0</vt:i4>
      </vt:variant>
      <vt:variant>
        <vt:i4>0</vt:i4>
      </vt:variant>
      <vt:variant>
        <vt:i4>5</vt:i4>
      </vt:variant>
      <vt:variant>
        <vt:lpwstr>mailto:LASergeeva@Atomenergoprom.ru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poleschuk-ds</cp:lastModifiedBy>
  <cp:revision>20</cp:revision>
  <cp:lastPrinted>2012-11-09T13:40:00Z</cp:lastPrinted>
  <dcterms:created xsi:type="dcterms:W3CDTF">2014-06-10T13:36:00Z</dcterms:created>
  <dcterms:modified xsi:type="dcterms:W3CDTF">2014-07-08T13:56:00Z</dcterms:modified>
</cp:coreProperties>
</file>